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FB1C10" w14:textId="77777777" w:rsidR="00DE6C41" w:rsidRPr="00532ADA" w:rsidRDefault="00DE6C41" w:rsidP="00CD5C5F">
      <w:pPr>
        <w:pStyle w:val="Nagwek1"/>
        <w:numPr>
          <w:ilvl w:val="0"/>
          <w:numId w:val="3"/>
        </w:numPr>
        <w:shd w:val="clear" w:color="auto" w:fill="E6E6E6"/>
        <w:jc w:val="left"/>
        <w:rPr>
          <w:rFonts w:ascii="Calibri" w:hAnsi="Calibri"/>
          <w:b w:val="0"/>
          <w:bCs/>
          <w:iCs/>
          <w:sz w:val="20"/>
        </w:rPr>
      </w:pPr>
      <w:bookmarkStart w:id="0" w:name="_Toc161647347"/>
      <w:bookmarkStart w:id="1" w:name="_Toc161647348"/>
      <w:bookmarkStart w:id="2" w:name="_Toc161806969"/>
      <w:bookmarkStart w:id="3" w:name="_Toc191867097"/>
      <w:bookmarkStart w:id="4" w:name="_Toc192580991"/>
      <w:bookmarkStart w:id="5" w:name="_Toc531603420"/>
      <w:bookmarkEnd w:id="0"/>
      <w:r w:rsidRPr="00532ADA">
        <w:rPr>
          <w:rFonts w:ascii="Calibri" w:hAnsi="Calibri"/>
          <w:b w:val="0"/>
          <w:bCs/>
          <w:iCs/>
          <w:sz w:val="20"/>
        </w:rPr>
        <w:t>FORMULARZ „</w:t>
      </w:r>
      <w:bookmarkEnd w:id="1"/>
      <w:bookmarkEnd w:id="2"/>
      <w:bookmarkEnd w:id="3"/>
      <w:bookmarkEnd w:id="4"/>
      <w:r w:rsidRPr="00532ADA">
        <w:rPr>
          <w:rFonts w:ascii="Calibri" w:hAnsi="Calibri"/>
          <w:b w:val="0"/>
          <w:bCs/>
          <w:iCs/>
          <w:sz w:val="20"/>
        </w:rPr>
        <w:t>OFERTA”</w:t>
      </w:r>
      <w:bookmarkEnd w:id="5"/>
    </w:p>
    <w:p w14:paraId="68704104" w14:textId="77777777" w:rsidR="00DE6C41" w:rsidRPr="00532ADA" w:rsidRDefault="00DE6C41">
      <w:pPr>
        <w:rPr>
          <w:rFonts w:ascii="Calibri" w:hAnsi="Calibri"/>
          <w:lang w:eastAsia="en-US"/>
        </w:rPr>
      </w:pPr>
    </w:p>
    <w:p w14:paraId="357B20ED" w14:textId="77777777" w:rsidR="00DE6C41" w:rsidRPr="00532ADA" w:rsidRDefault="00DE6C41">
      <w:pPr>
        <w:rPr>
          <w:rFonts w:ascii="Calibri" w:hAnsi="Calibri"/>
          <w:lang w:eastAsia="en-US"/>
        </w:rPr>
      </w:pPr>
    </w:p>
    <w:p w14:paraId="4FAB0235" w14:textId="77777777" w:rsidR="00DE6C41" w:rsidRDefault="00DE6C41" w:rsidP="004C76AD">
      <w:pPr>
        <w:pStyle w:val="Tekstpodstawowy"/>
        <w:jc w:val="center"/>
        <w:rPr>
          <w:rFonts w:ascii="Calibri" w:hAnsi="Calibri"/>
          <w:b w:val="0"/>
          <w:sz w:val="28"/>
        </w:rPr>
      </w:pPr>
      <w:r w:rsidRPr="00E04998">
        <w:rPr>
          <w:rFonts w:ascii="Calibri" w:hAnsi="Calibri"/>
          <w:b w:val="0"/>
          <w:sz w:val="28"/>
        </w:rPr>
        <w:t>OFERTA</w:t>
      </w:r>
    </w:p>
    <w:p w14:paraId="6E808A7C" w14:textId="77777777" w:rsidR="000A2DFC" w:rsidRDefault="000A2DFC" w:rsidP="004C76AD">
      <w:pPr>
        <w:pStyle w:val="Tekstpodstawowy"/>
        <w:jc w:val="center"/>
        <w:rPr>
          <w:rFonts w:ascii="Calibri" w:hAnsi="Calibri"/>
          <w:b w:val="0"/>
          <w:sz w:val="28"/>
        </w:rPr>
      </w:pPr>
    </w:p>
    <w:p w14:paraId="544DB214" w14:textId="29CE18AB" w:rsidR="00046AD6" w:rsidRPr="005D4FAB" w:rsidRDefault="00046AD6" w:rsidP="00664B81">
      <w:pPr>
        <w:jc w:val="both"/>
        <w:rPr>
          <w:rFonts w:ascii="Calibri" w:hAnsi="Calibri"/>
        </w:rPr>
      </w:pPr>
      <w:r w:rsidRPr="005D4FAB">
        <w:rPr>
          <w:rFonts w:ascii="Calibri" w:hAnsi="Calibri"/>
        </w:rPr>
        <w:t xml:space="preserve">Odpowiadając na ogłoszenie </w:t>
      </w:r>
      <w:r w:rsidRPr="009C6EEA">
        <w:rPr>
          <w:rFonts w:ascii="Calibri" w:hAnsi="Calibri"/>
        </w:rPr>
        <w:t xml:space="preserve">o zamówieniu publicznym prowadzonym w trybie </w:t>
      </w:r>
      <w:r w:rsidR="008A529F">
        <w:rPr>
          <w:rFonts w:ascii="Calibri" w:hAnsi="Calibri"/>
        </w:rPr>
        <w:t>podstawowym bez negocjacji</w:t>
      </w:r>
      <w:r w:rsidRPr="005D4FAB">
        <w:rPr>
          <w:rFonts w:ascii="Calibri" w:hAnsi="Calibri"/>
        </w:rPr>
        <w:t xml:space="preserve"> </w:t>
      </w:r>
      <w:r w:rsidR="00664B81">
        <w:rPr>
          <w:rFonts w:ascii="Calibri" w:hAnsi="Calibri"/>
        </w:rPr>
        <w:br/>
      </w:r>
      <w:r w:rsidR="00151D70">
        <w:rPr>
          <w:rFonts w:ascii="Calibri" w:hAnsi="Calibri"/>
        </w:rPr>
        <w:t>pn.</w:t>
      </w:r>
      <w:r w:rsidRPr="00976DC4">
        <w:rPr>
          <w:rFonts w:ascii="Calibri" w:hAnsi="Calibri"/>
        </w:rPr>
        <w:t xml:space="preserve"> </w:t>
      </w:r>
      <w:r w:rsidR="00D148D6" w:rsidRPr="00D148D6">
        <w:rPr>
          <w:rFonts w:ascii="Calibri" w:hAnsi="Calibri"/>
        </w:rPr>
        <w:t>„</w:t>
      </w:r>
      <w:r w:rsidR="0095665A" w:rsidRPr="0095665A">
        <w:rPr>
          <w:rFonts w:ascii="Calibri" w:hAnsi="Calibri"/>
        </w:rPr>
        <w:t>Poprawa efektywności energetycznej budynków w SP ZOZ MSWiA w Gdańsku</w:t>
      </w:r>
      <w:r w:rsidR="008F0627">
        <w:rPr>
          <w:rFonts w:ascii="Calibri" w:hAnsi="Calibri"/>
        </w:rPr>
        <w:t xml:space="preserve">. </w:t>
      </w:r>
      <w:r w:rsidR="008F0627" w:rsidRPr="008F0627">
        <w:rPr>
          <w:rFonts w:ascii="Calibri" w:hAnsi="Calibri"/>
        </w:rPr>
        <w:t>Zasilanie w alternatywne źródła energii</w:t>
      </w:r>
      <w:r w:rsidR="00001891">
        <w:rPr>
          <w:rFonts w:ascii="Calibri" w:hAnsi="Calibri"/>
        </w:rPr>
        <w:t>. Etap II</w:t>
      </w:r>
      <w:r w:rsidR="0095665A" w:rsidRPr="0095665A">
        <w:rPr>
          <w:rFonts w:ascii="Calibri" w:hAnsi="Calibri"/>
        </w:rPr>
        <w:t>”</w:t>
      </w:r>
      <w:r w:rsidRPr="00976DC4">
        <w:rPr>
          <w:rFonts w:ascii="Calibri" w:hAnsi="Calibri"/>
        </w:rPr>
        <w:t>:</w:t>
      </w:r>
    </w:p>
    <w:p w14:paraId="43B58CFF" w14:textId="77777777" w:rsidR="00046AD6" w:rsidRPr="00EE3B9F" w:rsidRDefault="00046AD6" w:rsidP="00046AD6">
      <w:pPr>
        <w:pStyle w:val="Lista"/>
        <w:ind w:left="0" w:firstLine="0"/>
        <w:jc w:val="both"/>
        <w:rPr>
          <w:rFonts w:ascii="Calibri" w:hAnsi="Calibri"/>
          <w:sz w:val="12"/>
        </w:rPr>
      </w:pPr>
    </w:p>
    <w:p w14:paraId="26EEE369" w14:textId="77777777" w:rsidR="00046AD6" w:rsidRPr="005D4FAB" w:rsidRDefault="00046AD6" w:rsidP="00046AD6">
      <w:pPr>
        <w:spacing w:line="360" w:lineRule="auto"/>
        <w:rPr>
          <w:rFonts w:ascii="Calibri" w:hAnsi="Calibri"/>
        </w:rPr>
      </w:pPr>
      <w:r w:rsidRPr="005D4FAB">
        <w:rPr>
          <w:rFonts w:ascii="Calibri" w:hAnsi="Calibri"/>
        </w:rPr>
        <w:t xml:space="preserve">My niżej podpisani: </w:t>
      </w:r>
      <w:r w:rsidR="00FB06AB" w:rsidRPr="005D4FAB">
        <w:rPr>
          <w:rFonts w:ascii="Calibri" w:hAnsi="Calibri"/>
        </w:rPr>
        <w:t>............</w:t>
      </w:r>
      <w:r w:rsidRPr="005D4FAB">
        <w:rPr>
          <w:rFonts w:ascii="Calibri" w:hAnsi="Calibri"/>
        </w:rPr>
        <w:t>..................................</w:t>
      </w:r>
      <w:r>
        <w:rPr>
          <w:rFonts w:ascii="Calibri" w:hAnsi="Calibri"/>
        </w:rPr>
        <w:t>..................................................</w:t>
      </w:r>
      <w:r w:rsidRPr="005D4FAB">
        <w:rPr>
          <w:rFonts w:ascii="Calibri" w:hAnsi="Calibri"/>
        </w:rPr>
        <w:t>...................................................</w:t>
      </w:r>
    </w:p>
    <w:p w14:paraId="359705A4" w14:textId="77777777" w:rsidR="00046AD6" w:rsidRPr="005D4FAB" w:rsidRDefault="00046AD6" w:rsidP="00046AD6">
      <w:pPr>
        <w:spacing w:line="360" w:lineRule="auto"/>
        <w:rPr>
          <w:rFonts w:ascii="Calibri" w:hAnsi="Calibri"/>
        </w:rPr>
      </w:pPr>
      <w:r w:rsidRPr="005D4FAB">
        <w:rPr>
          <w:rFonts w:ascii="Calibri" w:hAnsi="Calibri"/>
        </w:rPr>
        <w:t xml:space="preserve">działający w imieniu i na rzecz </w:t>
      </w:r>
      <w:r w:rsidR="00FB06AB" w:rsidRPr="005D4FAB">
        <w:rPr>
          <w:rFonts w:ascii="Calibri" w:hAnsi="Calibri"/>
        </w:rPr>
        <w:t>..............................................................</w:t>
      </w:r>
      <w:r w:rsidR="00FB06AB">
        <w:rPr>
          <w:rFonts w:ascii="Calibri" w:hAnsi="Calibri"/>
        </w:rPr>
        <w:t>.......................................................</w:t>
      </w:r>
      <w:r w:rsidR="00FB06AB" w:rsidRPr="005D4FAB">
        <w:rPr>
          <w:rFonts w:ascii="Calibri" w:hAnsi="Calibri"/>
        </w:rPr>
        <w:t>...........</w:t>
      </w:r>
      <w:r w:rsidR="00FB06AB">
        <w:rPr>
          <w:rFonts w:ascii="Calibri" w:hAnsi="Calibri"/>
        </w:rPr>
        <w:t>..</w:t>
      </w:r>
      <w:r w:rsidRPr="005D4FAB">
        <w:rPr>
          <w:rFonts w:ascii="Calibri" w:hAnsi="Calibri"/>
        </w:rPr>
        <w:t xml:space="preserve"> </w:t>
      </w:r>
    </w:p>
    <w:p w14:paraId="7DC03DE4" w14:textId="77777777" w:rsidR="00046AD6" w:rsidRPr="005D4FAB" w:rsidRDefault="00046AD6" w:rsidP="00046AD6">
      <w:pPr>
        <w:spacing w:line="360" w:lineRule="auto"/>
        <w:rPr>
          <w:rFonts w:ascii="Calibri" w:hAnsi="Calibri"/>
        </w:rPr>
      </w:pPr>
      <w:r w:rsidRPr="005D4FAB">
        <w:rPr>
          <w:rFonts w:ascii="Calibri" w:hAnsi="Calibri"/>
        </w:rPr>
        <w:t>..................................................................................</w:t>
      </w:r>
      <w:r>
        <w:rPr>
          <w:rFonts w:ascii="Calibri" w:hAnsi="Calibri"/>
        </w:rPr>
        <w:t>.......................................................</w:t>
      </w:r>
      <w:r w:rsidRPr="005D4FAB">
        <w:rPr>
          <w:rFonts w:ascii="Calibri" w:hAnsi="Calibri"/>
        </w:rPr>
        <w:t>..........................................</w:t>
      </w:r>
    </w:p>
    <w:p w14:paraId="53134173" w14:textId="2381F7BC" w:rsidR="00046AD6" w:rsidRDefault="00FB06AB" w:rsidP="00046AD6">
      <w:pPr>
        <w:autoSpaceDE w:val="0"/>
        <w:autoSpaceDN w:val="0"/>
        <w:spacing w:line="360" w:lineRule="auto"/>
        <w:jc w:val="center"/>
        <w:rPr>
          <w:rFonts w:ascii="Calibri" w:hAnsi="Calibri"/>
          <w:bCs/>
          <w:color w:val="000000"/>
          <w:sz w:val="16"/>
        </w:rPr>
      </w:pPr>
      <w:r w:rsidRPr="00EE3B9F">
        <w:rPr>
          <w:rFonts w:ascii="Calibri" w:hAnsi="Calibri"/>
          <w:bCs/>
          <w:color w:val="000000"/>
          <w:sz w:val="16"/>
        </w:rPr>
        <w:t xml:space="preserve"> </w:t>
      </w:r>
      <w:r w:rsidR="00046AD6" w:rsidRPr="00EE3B9F">
        <w:rPr>
          <w:rFonts w:ascii="Calibri" w:hAnsi="Calibri"/>
          <w:bCs/>
          <w:color w:val="000000"/>
          <w:sz w:val="16"/>
        </w:rPr>
        <w:t xml:space="preserve">(należy podać pełną nazwę </w:t>
      </w:r>
      <w:r w:rsidR="007B6A3A">
        <w:rPr>
          <w:rFonts w:ascii="Calibri" w:hAnsi="Calibri"/>
          <w:bCs/>
          <w:color w:val="000000"/>
          <w:sz w:val="16"/>
        </w:rPr>
        <w:t>w</w:t>
      </w:r>
      <w:r w:rsidR="00046AD6" w:rsidRPr="00EE3B9F">
        <w:rPr>
          <w:rFonts w:ascii="Calibri" w:hAnsi="Calibri"/>
          <w:bCs/>
          <w:color w:val="000000"/>
          <w:sz w:val="16"/>
        </w:rPr>
        <w:t>ykonawcy i adres)</w:t>
      </w:r>
    </w:p>
    <w:p w14:paraId="24C2A8BA" w14:textId="107A2343" w:rsidR="00046AD6" w:rsidRPr="00035B70" w:rsidRDefault="00046AD6" w:rsidP="00046AD6">
      <w:pPr>
        <w:autoSpaceDE w:val="0"/>
        <w:spacing w:line="360" w:lineRule="auto"/>
        <w:rPr>
          <w:rFonts w:ascii="Calibri" w:hAnsi="Calibri"/>
          <w:lang w:val="en-US"/>
        </w:rPr>
      </w:pPr>
      <w:r w:rsidRPr="00035B70">
        <w:rPr>
          <w:rFonts w:ascii="Calibri" w:hAnsi="Calibri"/>
          <w:lang w:val="en-US"/>
        </w:rPr>
        <w:t>REGON: ......................................, NIP ................................................</w:t>
      </w:r>
      <w:r w:rsidR="00E04998">
        <w:rPr>
          <w:rFonts w:ascii="Calibri" w:hAnsi="Calibri"/>
          <w:lang w:val="en-US"/>
        </w:rPr>
        <w:t xml:space="preserve"> </w:t>
      </w:r>
      <w:r w:rsidR="0025599D">
        <w:rPr>
          <w:rFonts w:ascii="Calibri" w:hAnsi="Calibri"/>
          <w:lang w:val="en-US"/>
        </w:rPr>
        <w:t>CEIDG/</w:t>
      </w:r>
      <w:r w:rsidR="00E04998">
        <w:rPr>
          <w:rFonts w:ascii="Calibri" w:hAnsi="Calibri"/>
          <w:lang w:val="en-US"/>
        </w:rPr>
        <w:t xml:space="preserve">KRS </w:t>
      </w:r>
      <w:r w:rsidR="00FB06AB" w:rsidRPr="00035B70">
        <w:rPr>
          <w:rFonts w:ascii="Calibri" w:hAnsi="Calibri"/>
          <w:lang w:val="en-US"/>
        </w:rPr>
        <w:t>.................................</w:t>
      </w:r>
    </w:p>
    <w:p w14:paraId="5ACFBA24" w14:textId="77777777" w:rsidR="00046AD6" w:rsidRPr="00035B70" w:rsidRDefault="00046AD6" w:rsidP="00046AD6">
      <w:pPr>
        <w:autoSpaceDE w:val="0"/>
        <w:spacing w:line="360" w:lineRule="auto"/>
        <w:rPr>
          <w:rFonts w:ascii="Calibri" w:hAnsi="Calibri"/>
          <w:lang w:val="en-US"/>
        </w:rPr>
      </w:pPr>
      <w:r w:rsidRPr="00035B70">
        <w:rPr>
          <w:rFonts w:ascii="Calibri" w:hAnsi="Calibri"/>
          <w:lang w:val="en-US"/>
        </w:rPr>
        <w:t xml:space="preserve">Tel.: ............................................, e-mail: </w:t>
      </w:r>
      <w:r w:rsidR="00FB06AB" w:rsidRPr="00035B70">
        <w:rPr>
          <w:rFonts w:ascii="Calibri" w:hAnsi="Calibri"/>
          <w:lang w:val="en-US"/>
        </w:rPr>
        <w:t>...........</w:t>
      </w:r>
      <w:r w:rsidR="00FB06AB">
        <w:rPr>
          <w:rFonts w:ascii="Calibri" w:hAnsi="Calibri"/>
          <w:lang w:val="en-US"/>
        </w:rPr>
        <w:t>...............................</w:t>
      </w:r>
    </w:p>
    <w:p w14:paraId="6E24D75C" w14:textId="77777777" w:rsidR="00046AD6" w:rsidRPr="00EE3B9F" w:rsidRDefault="00046AD6" w:rsidP="00046AD6">
      <w:pPr>
        <w:pStyle w:val="Zwykytekst"/>
        <w:tabs>
          <w:tab w:val="left" w:leader="dot" w:pos="9072"/>
        </w:tabs>
        <w:jc w:val="both"/>
        <w:rPr>
          <w:rFonts w:ascii="Calibri" w:hAnsi="Calibri"/>
          <w:b/>
          <w:sz w:val="2"/>
          <w:lang w:val="en-US"/>
        </w:rPr>
      </w:pPr>
    </w:p>
    <w:p w14:paraId="1666CDEC" w14:textId="77777777" w:rsidR="00046AD6" w:rsidRPr="007B6A3A" w:rsidRDefault="00046AD6" w:rsidP="00046AD6">
      <w:pPr>
        <w:pStyle w:val="Zwykytekst"/>
        <w:tabs>
          <w:tab w:val="left" w:leader="dot" w:pos="9072"/>
        </w:tabs>
        <w:jc w:val="both"/>
        <w:rPr>
          <w:rFonts w:ascii="Calibri" w:hAnsi="Calibri"/>
        </w:rPr>
      </w:pPr>
      <w:r w:rsidRPr="007B6A3A">
        <w:rPr>
          <w:rFonts w:ascii="Calibri" w:hAnsi="Calibri"/>
        </w:rPr>
        <w:t>Oferujemy</w:t>
      </w:r>
      <w:r w:rsidR="000A5108" w:rsidRPr="007B6A3A">
        <w:rPr>
          <w:rFonts w:ascii="Calibri" w:hAnsi="Calibri"/>
        </w:rPr>
        <w:t xml:space="preserve"> wykonanie zamówienia za cenę</w:t>
      </w:r>
      <w:r w:rsidRPr="007B6A3A">
        <w:rPr>
          <w:rFonts w:ascii="Calibri" w:hAnsi="Calibri"/>
        </w:rPr>
        <w:t>:</w:t>
      </w:r>
    </w:p>
    <w:p w14:paraId="00F6A6FD" w14:textId="77777777" w:rsidR="001136CB" w:rsidRDefault="001136CB" w:rsidP="00046AD6">
      <w:pPr>
        <w:pStyle w:val="Zwykytekst"/>
        <w:tabs>
          <w:tab w:val="left" w:leader="dot" w:pos="9072"/>
        </w:tabs>
        <w:jc w:val="both"/>
        <w:rPr>
          <w:rFonts w:ascii="Calibri" w:hAnsi="Calibri"/>
          <w:b/>
        </w:rPr>
      </w:pPr>
    </w:p>
    <w:tbl>
      <w:tblPr>
        <w:tblW w:w="9314" w:type="dxa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67"/>
        <w:gridCol w:w="3805"/>
        <w:gridCol w:w="701"/>
        <w:gridCol w:w="1098"/>
        <w:gridCol w:w="689"/>
        <w:gridCol w:w="1098"/>
        <w:gridCol w:w="1356"/>
      </w:tblGrid>
      <w:tr w:rsidR="005D1E70" w:rsidRPr="00664B81" w14:paraId="5ACB38FD" w14:textId="77777777" w:rsidTr="00664B81">
        <w:trPr>
          <w:trHeight w:val="340"/>
        </w:trPr>
        <w:tc>
          <w:tcPr>
            <w:tcW w:w="567" w:type="dxa"/>
            <w:tcBorders>
              <w:bottom w:val="single" w:sz="2" w:space="0" w:color="7F7F7F" w:themeColor="text1" w:themeTint="80"/>
            </w:tcBorders>
            <w:shd w:val="clear" w:color="auto" w:fill="F2F2F2"/>
            <w:vAlign w:val="center"/>
          </w:tcPr>
          <w:p w14:paraId="1170D9A2" w14:textId="77777777" w:rsidR="00FE264A" w:rsidRPr="00664B81" w:rsidRDefault="00FE264A" w:rsidP="00DE6928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64B81">
              <w:rPr>
                <w:rFonts w:asciiTheme="minorHAnsi" w:hAnsiTheme="minorHAnsi" w:cstheme="minorHAnsi"/>
                <w:bCs/>
                <w:sz w:val="16"/>
                <w:szCs w:val="16"/>
              </w:rPr>
              <w:t>Lp.</w:t>
            </w:r>
          </w:p>
        </w:tc>
        <w:tc>
          <w:tcPr>
            <w:tcW w:w="3805" w:type="dxa"/>
            <w:tcBorders>
              <w:bottom w:val="single" w:sz="2" w:space="0" w:color="7F7F7F" w:themeColor="text1" w:themeTint="80"/>
            </w:tcBorders>
            <w:shd w:val="clear" w:color="auto" w:fill="F2F2F2"/>
            <w:vAlign w:val="center"/>
          </w:tcPr>
          <w:p w14:paraId="3159C54A" w14:textId="77777777" w:rsidR="00FE264A" w:rsidRPr="00664B81" w:rsidRDefault="00FE264A" w:rsidP="00DE6928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64B81">
              <w:rPr>
                <w:rFonts w:asciiTheme="minorHAnsi" w:hAnsiTheme="minorHAnsi" w:cstheme="minorHAnsi"/>
                <w:bCs/>
                <w:sz w:val="16"/>
                <w:szCs w:val="16"/>
              </w:rPr>
              <w:t>nazwa</w:t>
            </w:r>
          </w:p>
        </w:tc>
        <w:tc>
          <w:tcPr>
            <w:tcW w:w="701" w:type="dxa"/>
            <w:tcBorders>
              <w:bottom w:val="single" w:sz="2" w:space="0" w:color="7F7F7F" w:themeColor="text1" w:themeTint="80"/>
            </w:tcBorders>
            <w:shd w:val="clear" w:color="auto" w:fill="F2F2F2"/>
            <w:vAlign w:val="center"/>
          </w:tcPr>
          <w:p w14:paraId="5BF27804" w14:textId="77777777" w:rsidR="00FE264A" w:rsidRPr="00664B81" w:rsidRDefault="00FE264A" w:rsidP="00DE6928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64B81">
              <w:rPr>
                <w:rFonts w:asciiTheme="minorHAnsi" w:hAnsiTheme="minorHAnsi" w:cstheme="minorHAnsi"/>
                <w:bCs/>
                <w:sz w:val="16"/>
                <w:szCs w:val="16"/>
              </w:rPr>
              <w:t>j.m.</w:t>
            </w:r>
          </w:p>
        </w:tc>
        <w:tc>
          <w:tcPr>
            <w:tcW w:w="1098" w:type="dxa"/>
            <w:tcBorders>
              <w:bottom w:val="single" w:sz="2" w:space="0" w:color="7F7F7F" w:themeColor="text1" w:themeTint="80"/>
            </w:tcBorders>
            <w:shd w:val="clear" w:color="auto" w:fill="F2F2F2"/>
            <w:vAlign w:val="center"/>
          </w:tcPr>
          <w:p w14:paraId="7FF3289F" w14:textId="77777777" w:rsidR="00FE264A" w:rsidRPr="00664B81" w:rsidRDefault="00FE264A" w:rsidP="00DE6928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64B81">
              <w:rPr>
                <w:rFonts w:asciiTheme="minorHAnsi" w:hAnsiTheme="minorHAnsi" w:cstheme="minorHAnsi"/>
                <w:bCs/>
                <w:sz w:val="16"/>
                <w:szCs w:val="16"/>
              </w:rPr>
              <w:t>wartość netto</w:t>
            </w:r>
          </w:p>
        </w:tc>
        <w:tc>
          <w:tcPr>
            <w:tcW w:w="689" w:type="dxa"/>
            <w:tcBorders>
              <w:bottom w:val="single" w:sz="2" w:space="0" w:color="7F7F7F" w:themeColor="text1" w:themeTint="80"/>
            </w:tcBorders>
            <w:shd w:val="clear" w:color="auto" w:fill="F2F2F2"/>
            <w:vAlign w:val="center"/>
          </w:tcPr>
          <w:p w14:paraId="2E6A6B53" w14:textId="77777777" w:rsidR="00FE264A" w:rsidRPr="00664B81" w:rsidRDefault="00FE264A" w:rsidP="00DE6928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64B81">
              <w:rPr>
                <w:rFonts w:asciiTheme="minorHAnsi" w:hAnsiTheme="minorHAnsi" w:cstheme="minorHAnsi"/>
                <w:bCs/>
                <w:sz w:val="16"/>
                <w:szCs w:val="16"/>
              </w:rPr>
              <w:t>VAT (%)</w:t>
            </w:r>
          </w:p>
        </w:tc>
        <w:tc>
          <w:tcPr>
            <w:tcW w:w="1098" w:type="dxa"/>
            <w:tcBorders>
              <w:bottom w:val="single" w:sz="2" w:space="0" w:color="7F7F7F" w:themeColor="text1" w:themeTint="80"/>
            </w:tcBorders>
            <w:shd w:val="clear" w:color="auto" w:fill="F2F2F2"/>
            <w:vAlign w:val="center"/>
          </w:tcPr>
          <w:p w14:paraId="43A429E4" w14:textId="77777777" w:rsidR="00FE264A" w:rsidRPr="00664B81" w:rsidRDefault="00FE264A" w:rsidP="00DE6928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64B81">
              <w:rPr>
                <w:rFonts w:asciiTheme="minorHAnsi" w:hAnsiTheme="minorHAnsi" w:cstheme="minorHAnsi"/>
                <w:bCs/>
                <w:sz w:val="16"/>
                <w:szCs w:val="16"/>
              </w:rPr>
              <w:t>wartość VAT</w:t>
            </w:r>
          </w:p>
        </w:tc>
        <w:tc>
          <w:tcPr>
            <w:tcW w:w="1356" w:type="dxa"/>
            <w:tcBorders>
              <w:bottom w:val="single" w:sz="2" w:space="0" w:color="7F7F7F" w:themeColor="text1" w:themeTint="80"/>
            </w:tcBorders>
            <w:shd w:val="clear" w:color="auto" w:fill="F2F2F2"/>
            <w:vAlign w:val="center"/>
          </w:tcPr>
          <w:p w14:paraId="0BE7E866" w14:textId="77777777" w:rsidR="00FE264A" w:rsidRPr="00664B81" w:rsidRDefault="00FE264A" w:rsidP="00DE6928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64B81">
              <w:rPr>
                <w:rFonts w:asciiTheme="minorHAnsi" w:hAnsiTheme="minorHAnsi" w:cstheme="minorHAnsi"/>
                <w:bCs/>
                <w:sz w:val="16"/>
                <w:szCs w:val="16"/>
              </w:rPr>
              <w:t>wartość brutto</w:t>
            </w:r>
          </w:p>
        </w:tc>
      </w:tr>
      <w:tr w:rsidR="00FE264A" w:rsidRPr="00664B81" w14:paraId="49DF9308" w14:textId="77777777" w:rsidTr="00664B81">
        <w:trPr>
          <w:trHeight w:val="340"/>
        </w:trPr>
        <w:tc>
          <w:tcPr>
            <w:tcW w:w="567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41563AFF" w14:textId="5D27981B" w:rsidR="00FE264A" w:rsidRPr="00664B81" w:rsidRDefault="007824C4" w:rsidP="00664B81">
            <w:pPr>
              <w:ind w:right="34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</w:t>
            </w:r>
            <w:r w:rsidR="000E329B" w:rsidRPr="00664B81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747" w:type="dxa"/>
            <w:gridSpan w:val="6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2422107F" w14:textId="597F90E2" w:rsidR="00FE264A" w:rsidRPr="00664B81" w:rsidRDefault="007824C4" w:rsidP="00FE264A">
            <w:pPr>
              <w:jc w:val="both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64B81">
              <w:rPr>
                <w:rFonts w:asciiTheme="minorHAnsi" w:hAnsiTheme="minorHAnsi" w:cstheme="minorHAnsi"/>
                <w:b/>
                <w:sz w:val="16"/>
              </w:rPr>
              <w:t>Roboty budowlane</w:t>
            </w:r>
            <w:r>
              <w:rPr>
                <w:rFonts w:asciiTheme="minorHAnsi" w:hAnsiTheme="minorHAnsi" w:cstheme="minorHAnsi"/>
                <w:b/>
                <w:sz w:val="16"/>
              </w:rPr>
              <w:t xml:space="preserve"> 1</w:t>
            </w:r>
          </w:p>
        </w:tc>
      </w:tr>
      <w:tr w:rsidR="007824C4" w:rsidRPr="00664B81" w14:paraId="68365209" w14:textId="77777777" w:rsidTr="005B593E">
        <w:trPr>
          <w:trHeight w:val="340"/>
        </w:trPr>
        <w:tc>
          <w:tcPr>
            <w:tcW w:w="567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21186AE8" w14:textId="609539A1" w:rsidR="007824C4" w:rsidRPr="00664B81" w:rsidRDefault="007824C4" w:rsidP="007824C4">
            <w:pPr>
              <w:ind w:right="34"/>
              <w:rPr>
                <w:rFonts w:asciiTheme="minorHAnsi" w:hAnsiTheme="minorHAnsi" w:cstheme="minorHAnsi"/>
                <w:sz w:val="16"/>
                <w:szCs w:val="16"/>
              </w:rPr>
            </w:pPr>
            <w:r w:rsidRPr="00664B81">
              <w:rPr>
                <w:rFonts w:asciiTheme="minorHAnsi" w:hAnsiTheme="minorHAnsi" w:cstheme="minorHAnsi"/>
                <w:sz w:val="16"/>
                <w:szCs w:val="16"/>
              </w:rPr>
              <w:t>1.1.</w:t>
            </w:r>
          </w:p>
        </w:tc>
        <w:tc>
          <w:tcPr>
            <w:tcW w:w="3805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</w:tcPr>
          <w:p w14:paraId="40CA0752" w14:textId="3B2A1D03" w:rsidR="007824C4" w:rsidRPr="00664B81" w:rsidRDefault="007824C4" w:rsidP="007824C4">
            <w:pPr>
              <w:rPr>
                <w:rFonts w:asciiTheme="minorHAnsi" w:hAnsiTheme="minorHAnsi" w:cstheme="minorHAnsi"/>
                <w:sz w:val="16"/>
              </w:rPr>
            </w:pPr>
            <w:r w:rsidRPr="007824C4">
              <w:rPr>
                <w:rFonts w:asciiTheme="minorHAnsi" w:hAnsiTheme="minorHAnsi" w:cstheme="minorHAnsi"/>
                <w:sz w:val="16"/>
              </w:rPr>
              <w:t>Linie kablowe nn – 0,4 kV</w:t>
            </w:r>
          </w:p>
        </w:tc>
        <w:tc>
          <w:tcPr>
            <w:tcW w:w="701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2187A1BE" w14:textId="77777777" w:rsidR="007824C4" w:rsidRPr="00664B81" w:rsidRDefault="007824C4" w:rsidP="007824C4">
            <w:pPr>
              <w:jc w:val="center"/>
              <w:rPr>
                <w:rFonts w:asciiTheme="minorHAnsi" w:hAnsiTheme="minorHAnsi" w:cstheme="minorHAnsi"/>
              </w:rPr>
            </w:pPr>
            <w:r w:rsidRPr="00664B81">
              <w:rPr>
                <w:rFonts w:asciiTheme="minorHAnsi" w:hAnsiTheme="minorHAnsi" w:cstheme="minorHAnsi"/>
                <w:bCs/>
                <w:sz w:val="16"/>
                <w:szCs w:val="16"/>
              </w:rPr>
              <w:t>kpl.</w:t>
            </w:r>
          </w:p>
        </w:tc>
        <w:tc>
          <w:tcPr>
            <w:tcW w:w="1098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6B54BE67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2D196117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41AE89F2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5FEED38B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7824C4" w:rsidRPr="00664B81" w14:paraId="35258068" w14:textId="77777777" w:rsidTr="005B593E">
        <w:trPr>
          <w:trHeight w:val="340"/>
        </w:trPr>
        <w:tc>
          <w:tcPr>
            <w:tcW w:w="567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06F61B9C" w14:textId="57D0C9A0" w:rsidR="007824C4" w:rsidRPr="00664B81" w:rsidRDefault="007824C4" w:rsidP="007824C4">
            <w:pPr>
              <w:ind w:right="34"/>
              <w:rPr>
                <w:rFonts w:asciiTheme="minorHAnsi" w:hAnsiTheme="minorHAnsi" w:cstheme="minorHAnsi"/>
                <w:sz w:val="16"/>
                <w:szCs w:val="16"/>
              </w:rPr>
            </w:pPr>
            <w:r w:rsidRPr="00664B81">
              <w:rPr>
                <w:rFonts w:asciiTheme="minorHAnsi" w:hAnsiTheme="minorHAnsi" w:cstheme="minorHAnsi"/>
                <w:sz w:val="16"/>
                <w:szCs w:val="16"/>
              </w:rPr>
              <w:t>1.2.</w:t>
            </w:r>
          </w:p>
        </w:tc>
        <w:tc>
          <w:tcPr>
            <w:tcW w:w="3805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</w:tcPr>
          <w:p w14:paraId="2A8DD836" w14:textId="4289CA7E" w:rsidR="007824C4" w:rsidRPr="007824C4" w:rsidRDefault="007824C4" w:rsidP="007824C4">
            <w:pPr>
              <w:rPr>
                <w:rFonts w:asciiTheme="minorHAnsi" w:hAnsiTheme="minorHAnsi" w:cstheme="minorHAnsi"/>
                <w:sz w:val="16"/>
              </w:rPr>
            </w:pPr>
            <w:r w:rsidRPr="007824C4">
              <w:rPr>
                <w:rFonts w:asciiTheme="minorHAnsi" w:hAnsiTheme="minorHAnsi" w:cstheme="minorHAnsi"/>
                <w:sz w:val="16"/>
              </w:rPr>
              <w:t>Magazyn energii elektrycznej o mocy 250 kW i pojemności użytkowej na poziomie 1 000 kWh z transformatorem separacyjnym o jednostkowej mocy 250 kVA</w:t>
            </w:r>
          </w:p>
        </w:tc>
        <w:tc>
          <w:tcPr>
            <w:tcW w:w="701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EAC4D5C" w14:textId="77777777" w:rsidR="007824C4" w:rsidRPr="00664B81" w:rsidRDefault="007824C4" w:rsidP="007824C4">
            <w:pPr>
              <w:jc w:val="center"/>
              <w:rPr>
                <w:rFonts w:asciiTheme="minorHAnsi" w:hAnsiTheme="minorHAnsi" w:cstheme="minorHAnsi"/>
              </w:rPr>
            </w:pPr>
            <w:r w:rsidRPr="00664B81">
              <w:rPr>
                <w:rFonts w:asciiTheme="minorHAnsi" w:hAnsiTheme="minorHAnsi" w:cstheme="minorHAnsi"/>
                <w:bCs/>
                <w:sz w:val="16"/>
                <w:szCs w:val="16"/>
              </w:rPr>
              <w:t>kpl.</w:t>
            </w:r>
          </w:p>
        </w:tc>
        <w:tc>
          <w:tcPr>
            <w:tcW w:w="1098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53208FAC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23349DBE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349436D9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3508FED8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587038" w:rsidRPr="00664B81" w14:paraId="6A38415A" w14:textId="77777777" w:rsidTr="00664B81">
        <w:trPr>
          <w:trHeight w:val="340"/>
        </w:trPr>
        <w:tc>
          <w:tcPr>
            <w:tcW w:w="567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7ABBEABF" w14:textId="534588CB" w:rsidR="00587038" w:rsidRPr="00664B81" w:rsidRDefault="00587038" w:rsidP="00664B81">
            <w:pPr>
              <w:ind w:right="34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64B81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="000E329B" w:rsidRPr="00664B81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747" w:type="dxa"/>
            <w:gridSpan w:val="6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52D5AC1A" w14:textId="4C052325" w:rsidR="00587038" w:rsidRPr="00664B81" w:rsidRDefault="00A346A5" w:rsidP="00587038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64B81">
              <w:rPr>
                <w:rFonts w:asciiTheme="minorHAnsi" w:hAnsiTheme="minorHAnsi" w:cstheme="minorHAnsi"/>
                <w:b/>
                <w:sz w:val="16"/>
              </w:rPr>
              <w:t>Roboty budowlane</w:t>
            </w:r>
            <w:r w:rsidR="007824C4">
              <w:rPr>
                <w:rFonts w:asciiTheme="minorHAnsi" w:hAnsiTheme="minorHAnsi" w:cstheme="minorHAnsi"/>
                <w:b/>
                <w:sz w:val="16"/>
              </w:rPr>
              <w:t xml:space="preserve"> 2</w:t>
            </w:r>
          </w:p>
        </w:tc>
      </w:tr>
      <w:tr w:rsidR="007824C4" w:rsidRPr="00664B81" w14:paraId="4CDFB7A5" w14:textId="77777777" w:rsidTr="00176E3C">
        <w:trPr>
          <w:trHeight w:val="340"/>
        </w:trPr>
        <w:tc>
          <w:tcPr>
            <w:tcW w:w="567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6BD8638A" w14:textId="2D9DC04D" w:rsidR="007824C4" w:rsidRPr="00664B81" w:rsidRDefault="007824C4" w:rsidP="007824C4">
            <w:pPr>
              <w:ind w:right="34"/>
              <w:rPr>
                <w:rFonts w:asciiTheme="minorHAnsi" w:hAnsiTheme="minorHAnsi" w:cstheme="minorHAnsi"/>
                <w:sz w:val="16"/>
                <w:szCs w:val="16"/>
              </w:rPr>
            </w:pPr>
            <w:r w:rsidRPr="00664B81">
              <w:rPr>
                <w:rFonts w:asciiTheme="minorHAnsi" w:hAnsiTheme="minorHAnsi" w:cstheme="minorHAnsi"/>
                <w:sz w:val="16"/>
                <w:szCs w:val="16"/>
              </w:rPr>
              <w:t>2.1.</w:t>
            </w:r>
          </w:p>
        </w:tc>
        <w:tc>
          <w:tcPr>
            <w:tcW w:w="3805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</w:tcPr>
          <w:p w14:paraId="676F8CAF" w14:textId="5FD9D141" w:rsidR="007824C4" w:rsidRPr="00664B81" w:rsidRDefault="007824C4" w:rsidP="007824C4">
            <w:pPr>
              <w:rPr>
                <w:rFonts w:asciiTheme="minorHAnsi" w:hAnsiTheme="minorHAnsi" w:cstheme="minorHAnsi"/>
                <w:sz w:val="16"/>
              </w:rPr>
            </w:pPr>
            <w:r w:rsidRPr="007824C4">
              <w:rPr>
                <w:rFonts w:asciiTheme="minorHAnsi" w:hAnsiTheme="minorHAnsi" w:cstheme="minorHAnsi"/>
                <w:sz w:val="16"/>
              </w:rPr>
              <w:t>Elektrownia fotowoltaiczna o mocy do 305,62 kWp (Etap II)</w:t>
            </w:r>
          </w:p>
        </w:tc>
        <w:tc>
          <w:tcPr>
            <w:tcW w:w="701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3D74F09D" w14:textId="4E26470B" w:rsidR="007824C4" w:rsidRPr="00664B81" w:rsidRDefault="007824C4" w:rsidP="007824C4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64B81">
              <w:rPr>
                <w:rFonts w:asciiTheme="minorHAnsi" w:hAnsiTheme="minorHAnsi" w:cstheme="minorHAnsi"/>
                <w:bCs/>
                <w:sz w:val="16"/>
                <w:szCs w:val="16"/>
              </w:rPr>
              <w:t>kpl.</w:t>
            </w:r>
          </w:p>
        </w:tc>
        <w:tc>
          <w:tcPr>
            <w:tcW w:w="1098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4A3F851C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01E2675B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65A3BBEA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556CE024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7824C4" w:rsidRPr="00664B81" w14:paraId="7DB864AC" w14:textId="77777777" w:rsidTr="00176E3C">
        <w:trPr>
          <w:trHeight w:val="340"/>
        </w:trPr>
        <w:tc>
          <w:tcPr>
            <w:tcW w:w="567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769B392E" w14:textId="17E70CE3" w:rsidR="007824C4" w:rsidRPr="00664B81" w:rsidRDefault="007824C4" w:rsidP="007824C4">
            <w:pPr>
              <w:ind w:right="34"/>
              <w:rPr>
                <w:rFonts w:asciiTheme="minorHAnsi" w:hAnsiTheme="minorHAnsi" w:cstheme="minorHAnsi"/>
                <w:sz w:val="16"/>
                <w:szCs w:val="16"/>
              </w:rPr>
            </w:pPr>
            <w:r w:rsidRPr="00664B81">
              <w:rPr>
                <w:rFonts w:asciiTheme="minorHAnsi" w:hAnsiTheme="minorHAnsi" w:cstheme="minorHAnsi"/>
                <w:sz w:val="16"/>
                <w:szCs w:val="16"/>
              </w:rPr>
              <w:t>2.2.</w:t>
            </w:r>
          </w:p>
        </w:tc>
        <w:tc>
          <w:tcPr>
            <w:tcW w:w="3805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</w:tcPr>
          <w:p w14:paraId="3BED9F02" w14:textId="66D81BC3" w:rsidR="007824C4" w:rsidRPr="00664B81" w:rsidRDefault="007824C4" w:rsidP="007824C4">
            <w:pPr>
              <w:rPr>
                <w:rFonts w:asciiTheme="minorHAnsi" w:hAnsiTheme="minorHAnsi" w:cstheme="minorHAnsi"/>
                <w:sz w:val="16"/>
              </w:rPr>
            </w:pPr>
            <w:r w:rsidRPr="007824C4">
              <w:rPr>
                <w:rFonts w:asciiTheme="minorHAnsi" w:hAnsiTheme="minorHAnsi" w:cstheme="minorHAnsi"/>
                <w:sz w:val="16"/>
              </w:rPr>
              <w:t>Carport</w:t>
            </w:r>
          </w:p>
        </w:tc>
        <w:tc>
          <w:tcPr>
            <w:tcW w:w="701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25F9EEF6" w14:textId="77777777" w:rsidR="007824C4" w:rsidRPr="00664B81" w:rsidRDefault="007824C4" w:rsidP="007824C4">
            <w:pPr>
              <w:jc w:val="center"/>
              <w:rPr>
                <w:rFonts w:asciiTheme="minorHAnsi" w:hAnsiTheme="minorHAnsi" w:cstheme="minorHAnsi"/>
              </w:rPr>
            </w:pPr>
            <w:r w:rsidRPr="00664B81">
              <w:rPr>
                <w:rFonts w:asciiTheme="minorHAnsi" w:hAnsiTheme="minorHAnsi" w:cstheme="minorHAnsi"/>
                <w:bCs/>
                <w:sz w:val="16"/>
                <w:szCs w:val="16"/>
              </w:rPr>
              <w:t>kpl.</w:t>
            </w:r>
          </w:p>
        </w:tc>
        <w:tc>
          <w:tcPr>
            <w:tcW w:w="1098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0051280A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4479C4D9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0E81A209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E31F608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7824C4" w:rsidRPr="00664B81" w14:paraId="5641BC27" w14:textId="77777777" w:rsidTr="00176E3C">
        <w:trPr>
          <w:trHeight w:val="340"/>
        </w:trPr>
        <w:tc>
          <w:tcPr>
            <w:tcW w:w="567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7E73C125" w14:textId="5A238A59" w:rsidR="007824C4" w:rsidRPr="00664B81" w:rsidRDefault="00927C57" w:rsidP="007824C4">
            <w:pPr>
              <w:ind w:right="34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2.3.</w:t>
            </w:r>
          </w:p>
        </w:tc>
        <w:tc>
          <w:tcPr>
            <w:tcW w:w="3805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</w:tcPr>
          <w:p w14:paraId="39C5AC0E" w14:textId="0BAE0293" w:rsidR="007824C4" w:rsidRDefault="007824C4" w:rsidP="007824C4">
            <w:pPr>
              <w:rPr>
                <w:rFonts w:asciiTheme="minorHAnsi" w:hAnsiTheme="minorHAnsi" w:cstheme="minorHAnsi"/>
                <w:sz w:val="16"/>
              </w:rPr>
            </w:pPr>
            <w:r w:rsidRPr="007824C4">
              <w:rPr>
                <w:rFonts w:asciiTheme="minorHAnsi" w:hAnsiTheme="minorHAnsi" w:cstheme="minorHAnsi"/>
                <w:sz w:val="16"/>
              </w:rPr>
              <w:t>System zarządzania energią</w:t>
            </w:r>
          </w:p>
        </w:tc>
        <w:tc>
          <w:tcPr>
            <w:tcW w:w="701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6F665DD7" w14:textId="70EBE6A7" w:rsidR="007824C4" w:rsidRPr="00664B81" w:rsidRDefault="00AE5B75" w:rsidP="007824C4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64B81">
              <w:rPr>
                <w:rFonts w:asciiTheme="minorHAnsi" w:hAnsiTheme="minorHAnsi" w:cstheme="minorHAnsi"/>
                <w:bCs/>
                <w:sz w:val="16"/>
                <w:szCs w:val="16"/>
              </w:rPr>
              <w:t>kpl.</w:t>
            </w:r>
          </w:p>
        </w:tc>
        <w:tc>
          <w:tcPr>
            <w:tcW w:w="1098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452AE941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A434F0A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233BDFBE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4B033CD6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7824C4" w:rsidRPr="00664B81" w14:paraId="78BAECDB" w14:textId="77777777" w:rsidTr="00176E3C">
        <w:trPr>
          <w:trHeight w:val="340"/>
        </w:trPr>
        <w:tc>
          <w:tcPr>
            <w:tcW w:w="567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25FB1D89" w14:textId="529F4FB4" w:rsidR="007824C4" w:rsidRPr="00664B81" w:rsidRDefault="007824C4" w:rsidP="00927C57">
            <w:pPr>
              <w:ind w:right="34"/>
              <w:rPr>
                <w:rFonts w:asciiTheme="minorHAnsi" w:hAnsiTheme="minorHAnsi" w:cstheme="minorHAnsi"/>
                <w:sz w:val="16"/>
                <w:szCs w:val="16"/>
              </w:rPr>
            </w:pPr>
            <w:r w:rsidRPr="00664B81">
              <w:rPr>
                <w:rFonts w:asciiTheme="minorHAnsi" w:hAnsiTheme="minorHAnsi" w:cstheme="minorHAnsi"/>
                <w:sz w:val="16"/>
                <w:szCs w:val="16"/>
              </w:rPr>
              <w:t>2.</w:t>
            </w:r>
            <w:r w:rsidR="00927C57"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Pr="00664B81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3805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</w:tcPr>
          <w:p w14:paraId="2DA8DEC5" w14:textId="2DA5891C" w:rsidR="007824C4" w:rsidRPr="00664B81" w:rsidRDefault="007824C4" w:rsidP="007824C4">
            <w:pPr>
              <w:rPr>
                <w:rFonts w:asciiTheme="minorHAnsi" w:hAnsiTheme="minorHAnsi" w:cstheme="minorHAnsi"/>
                <w:sz w:val="16"/>
              </w:rPr>
            </w:pPr>
            <w:r w:rsidRPr="007824C4">
              <w:rPr>
                <w:rFonts w:asciiTheme="minorHAnsi" w:hAnsiTheme="minorHAnsi" w:cstheme="minorHAnsi"/>
                <w:sz w:val="16"/>
              </w:rPr>
              <w:t>Instalacja odgromowa</w:t>
            </w:r>
          </w:p>
        </w:tc>
        <w:tc>
          <w:tcPr>
            <w:tcW w:w="701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427708C7" w14:textId="77777777" w:rsidR="007824C4" w:rsidRPr="00664B81" w:rsidRDefault="007824C4" w:rsidP="007824C4">
            <w:pPr>
              <w:jc w:val="center"/>
              <w:rPr>
                <w:rFonts w:asciiTheme="minorHAnsi" w:hAnsiTheme="minorHAnsi" w:cstheme="minorHAnsi"/>
              </w:rPr>
            </w:pPr>
            <w:r w:rsidRPr="00664B81">
              <w:rPr>
                <w:rFonts w:asciiTheme="minorHAnsi" w:hAnsiTheme="minorHAnsi" w:cstheme="minorHAnsi"/>
                <w:bCs/>
                <w:sz w:val="16"/>
                <w:szCs w:val="16"/>
              </w:rPr>
              <w:t>kpl.</w:t>
            </w:r>
          </w:p>
        </w:tc>
        <w:tc>
          <w:tcPr>
            <w:tcW w:w="1098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6B9892A2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573E309C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07DBAFE9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1F82BF4" w14:textId="77777777" w:rsidR="007824C4" w:rsidRPr="00664B81" w:rsidRDefault="007824C4" w:rsidP="007824C4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5D1E70" w:rsidRPr="00664B81" w14:paraId="439BFC8C" w14:textId="77777777" w:rsidTr="00664B81">
        <w:trPr>
          <w:trHeight w:val="283"/>
        </w:trPr>
        <w:tc>
          <w:tcPr>
            <w:tcW w:w="567" w:type="dxa"/>
            <w:tcBorders>
              <w:top w:val="single" w:sz="2" w:space="0" w:color="7F7F7F" w:themeColor="text1" w:themeTint="80"/>
              <w:left w:val="nil"/>
              <w:bottom w:val="nil"/>
              <w:right w:val="nil"/>
            </w:tcBorders>
          </w:tcPr>
          <w:p w14:paraId="61ACA11D" w14:textId="77777777" w:rsidR="00665BA0" w:rsidRPr="00664B81" w:rsidRDefault="00665BA0" w:rsidP="00665BA0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3805" w:type="dxa"/>
            <w:tcBorders>
              <w:top w:val="single" w:sz="2" w:space="0" w:color="7F7F7F" w:themeColor="text1" w:themeTint="80"/>
              <w:left w:val="nil"/>
              <w:bottom w:val="nil"/>
              <w:right w:val="nil"/>
            </w:tcBorders>
            <w:vAlign w:val="center"/>
          </w:tcPr>
          <w:p w14:paraId="36ADB90A" w14:textId="77777777" w:rsidR="00665BA0" w:rsidRPr="00664B81" w:rsidRDefault="00665BA0" w:rsidP="00665BA0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701" w:type="dxa"/>
            <w:tcBorders>
              <w:top w:val="single" w:sz="2" w:space="0" w:color="7F7F7F" w:themeColor="text1" w:themeTint="80"/>
              <w:left w:val="nil"/>
              <w:bottom w:val="nil"/>
              <w:right w:val="single" w:sz="2" w:space="0" w:color="7F7F7F" w:themeColor="text1" w:themeTint="80"/>
            </w:tcBorders>
            <w:vAlign w:val="center"/>
          </w:tcPr>
          <w:p w14:paraId="41A096DD" w14:textId="77777777" w:rsidR="00665BA0" w:rsidRPr="00664B81" w:rsidRDefault="00665BA0" w:rsidP="00665BA0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664B81">
              <w:rPr>
                <w:rFonts w:asciiTheme="minorHAnsi" w:hAnsiTheme="minorHAnsi" w:cstheme="minorHAnsi"/>
                <w:bCs/>
                <w:sz w:val="16"/>
                <w:szCs w:val="16"/>
              </w:rPr>
              <w:t>razem</w:t>
            </w:r>
          </w:p>
        </w:tc>
        <w:tc>
          <w:tcPr>
            <w:tcW w:w="1098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48C87B25" w14:textId="77777777" w:rsidR="00665BA0" w:rsidRPr="00664B81" w:rsidRDefault="00665BA0" w:rsidP="00665BA0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nil"/>
              <w:right w:val="single" w:sz="2" w:space="0" w:color="7F7F7F" w:themeColor="text1" w:themeTint="80"/>
            </w:tcBorders>
            <w:vAlign w:val="center"/>
          </w:tcPr>
          <w:p w14:paraId="4E2912A2" w14:textId="77777777" w:rsidR="00665BA0" w:rsidRPr="00664B81" w:rsidRDefault="00665BA0" w:rsidP="00665BA0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8BCA2AD" w14:textId="77777777" w:rsidR="00665BA0" w:rsidRPr="00664B81" w:rsidRDefault="00665BA0" w:rsidP="00665BA0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vAlign w:val="center"/>
          </w:tcPr>
          <w:p w14:paraId="17B987D0" w14:textId="77777777" w:rsidR="00665BA0" w:rsidRPr="00664B81" w:rsidRDefault="00665BA0" w:rsidP="00665BA0">
            <w:pPr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</w:tbl>
    <w:p w14:paraId="5234535C" w14:textId="77777777" w:rsidR="00DE6928" w:rsidRPr="00336C94" w:rsidRDefault="00DE6928" w:rsidP="00046AD6">
      <w:pPr>
        <w:pStyle w:val="Zwykytekst"/>
        <w:tabs>
          <w:tab w:val="left" w:leader="dot" w:pos="9072"/>
        </w:tabs>
        <w:jc w:val="both"/>
        <w:rPr>
          <w:rFonts w:ascii="Calibri" w:hAnsi="Calibri"/>
          <w:b/>
        </w:rPr>
      </w:pPr>
    </w:p>
    <w:p w14:paraId="29383301" w14:textId="77777777" w:rsidR="000A5108" w:rsidRDefault="000A5108" w:rsidP="007B6A3A">
      <w:pPr>
        <w:pStyle w:val="Zwykytekst"/>
        <w:tabs>
          <w:tab w:val="left" w:leader="dot" w:pos="9072"/>
        </w:tabs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Deklarujemy</w:t>
      </w:r>
      <w:r w:rsidRPr="00336C94">
        <w:rPr>
          <w:rFonts w:ascii="Calibri" w:hAnsi="Calibri"/>
          <w:b/>
        </w:rPr>
        <w:t>:</w:t>
      </w:r>
    </w:p>
    <w:p w14:paraId="6C098627" w14:textId="77777777" w:rsidR="000A5108" w:rsidRDefault="000A5108" w:rsidP="007B6A3A">
      <w:pPr>
        <w:pStyle w:val="Zwykytekst"/>
        <w:widowControl w:val="0"/>
        <w:tabs>
          <w:tab w:val="left" w:leader="dot" w:pos="9072"/>
        </w:tabs>
        <w:jc w:val="both"/>
        <w:rPr>
          <w:rFonts w:ascii="Calibri" w:hAnsi="Calibri"/>
          <w:bCs/>
        </w:rPr>
      </w:pPr>
    </w:p>
    <w:p w14:paraId="446C6960" w14:textId="7E98941E" w:rsidR="00DE6928" w:rsidRDefault="00D97D76" w:rsidP="007B6A3A">
      <w:pPr>
        <w:pStyle w:val="Zwykytekst"/>
        <w:widowControl w:val="0"/>
        <w:tabs>
          <w:tab w:val="left" w:leader="dot" w:pos="9072"/>
        </w:tabs>
        <w:jc w:val="both"/>
        <w:rPr>
          <w:rFonts w:ascii="Calibri" w:hAnsi="Calibri"/>
          <w:bCs/>
        </w:rPr>
      </w:pPr>
      <w:r w:rsidRPr="00E46C28">
        <w:rPr>
          <w:rFonts w:asciiTheme="minorHAnsi" w:hAnsiTheme="minorHAnsi" w:cstheme="minorHAnsi"/>
        </w:rPr>
        <w:t>Termin rozpoczęcia naprawy zgłoszonych wad gwarancyjnych</w:t>
      </w:r>
      <w:r w:rsidR="00DE6928">
        <w:rPr>
          <w:rFonts w:ascii="Calibri" w:hAnsi="Calibri"/>
          <w:bCs/>
        </w:rPr>
        <w:t xml:space="preserve">: ……….. </w:t>
      </w:r>
      <w:r w:rsidR="00001891" w:rsidRPr="00A11CB8">
        <w:rPr>
          <w:rFonts w:ascii="Calibri" w:hAnsi="Calibri"/>
          <w:bCs/>
        </w:rPr>
        <w:t>godziny</w:t>
      </w:r>
      <w:r w:rsidR="00DE6928" w:rsidRPr="00A11CB8">
        <w:rPr>
          <w:rFonts w:ascii="Calibri" w:hAnsi="Calibri"/>
          <w:bCs/>
        </w:rPr>
        <w:t xml:space="preserve"> (min. </w:t>
      </w:r>
      <w:r w:rsidR="00001891" w:rsidRPr="00A11CB8">
        <w:rPr>
          <w:rFonts w:ascii="Calibri" w:hAnsi="Calibri"/>
          <w:bCs/>
        </w:rPr>
        <w:t>24</w:t>
      </w:r>
      <w:r w:rsidR="00DE6928" w:rsidRPr="00A11CB8">
        <w:rPr>
          <w:rFonts w:ascii="Calibri" w:hAnsi="Calibri"/>
          <w:bCs/>
        </w:rPr>
        <w:t xml:space="preserve">, max. </w:t>
      </w:r>
      <w:r w:rsidR="00001891" w:rsidRPr="00A11CB8">
        <w:rPr>
          <w:rFonts w:ascii="Calibri" w:hAnsi="Calibri"/>
          <w:bCs/>
        </w:rPr>
        <w:t>72</w:t>
      </w:r>
      <w:r w:rsidR="00DE6928">
        <w:rPr>
          <w:rFonts w:ascii="Calibri" w:hAnsi="Calibri"/>
          <w:bCs/>
        </w:rPr>
        <w:t>)</w:t>
      </w:r>
    </w:p>
    <w:p w14:paraId="0B363F41" w14:textId="77777777" w:rsidR="007B6A3A" w:rsidRDefault="007B6A3A" w:rsidP="007B6A3A">
      <w:pPr>
        <w:pStyle w:val="Zwykytekst"/>
        <w:widowControl w:val="0"/>
        <w:tabs>
          <w:tab w:val="left" w:leader="dot" w:pos="9072"/>
        </w:tabs>
        <w:jc w:val="both"/>
        <w:rPr>
          <w:rFonts w:ascii="Calibri" w:hAnsi="Calibri"/>
          <w:bCs/>
        </w:rPr>
      </w:pPr>
      <w:bookmarkStart w:id="6" w:name="_GoBack"/>
      <w:bookmarkEnd w:id="6"/>
    </w:p>
    <w:p w14:paraId="0E134E3C" w14:textId="77777777" w:rsidR="00DE6928" w:rsidRDefault="00DE6928" w:rsidP="007B6A3A">
      <w:pPr>
        <w:pStyle w:val="Zwykytekst"/>
        <w:widowControl w:val="0"/>
        <w:tabs>
          <w:tab w:val="left" w:leader="dot" w:pos="9072"/>
        </w:tabs>
        <w:jc w:val="both"/>
        <w:rPr>
          <w:rFonts w:ascii="Calibri" w:hAnsi="Calibri"/>
          <w:bCs/>
        </w:rPr>
      </w:pPr>
      <w:r>
        <w:rPr>
          <w:rFonts w:ascii="Calibri" w:hAnsi="Calibri"/>
          <w:bCs/>
        </w:rPr>
        <w:t>Okres gwarancji na roboty budowlane: …………… miesięcy (min. 36, max. 60)</w:t>
      </w:r>
    </w:p>
    <w:p w14:paraId="15AD1CC8" w14:textId="77777777" w:rsidR="000A5108" w:rsidRDefault="000A5108" w:rsidP="007B6A3A">
      <w:pPr>
        <w:pStyle w:val="Zwykytekst"/>
        <w:tabs>
          <w:tab w:val="left" w:leader="dot" w:pos="9072"/>
        </w:tabs>
        <w:jc w:val="both"/>
        <w:rPr>
          <w:rFonts w:ascii="Calibri" w:hAnsi="Calibri"/>
          <w:b/>
          <w:bCs/>
        </w:rPr>
      </w:pPr>
    </w:p>
    <w:p w14:paraId="2D35D4FD" w14:textId="77777777" w:rsidR="00316936" w:rsidRPr="00336C94" w:rsidRDefault="00316936" w:rsidP="007B6A3A">
      <w:pPr>
        <w:pStyle w:val="Zwykytekst"/>
        <w:tabs>
          <w:tab w:val="left" w:leader="dot" w:pos="9072"/>
        </w:tabs>
        <w:jc w:val="both"/>
        <w:rPr>
          <w:rFonts w:ascii="Calibri" w:hAnsi="Calibri"/>
          <w:b/>
          <w:bCs/>
        </w:rPr>
      </w:pPr>
      <w:r w:rsidRPr="00336C94">
        <w:rPr>
          <w:rFonts w:ascii="Calibri" w:hAnsi="Calibri"/>
          <w:b/>
          <w:bCs/>
        </w:rPr>
        <w:t>Oświadczamy, że:</w:t>
      </w:r>
    </w:p>
    <w:p w14:paraId="0538A776" w14:textId="77777777" w:rsidR="00316936" w:rsidRPr="00035B70" w:rsidRDefault="00316936" w:rsidP="007B6A3A">
      <w:pPr>
        <w:pStyle w:val="Zwykytekst"/>
        <w:tabs>
          <w:tab w:val="left" w:leader="dot" w:pos="9072"/>
        </w:tabs>
        <w:jc w:val="both"/>
        <w:rPr>
          <w:rFonts w:ascii="Calibri" w:hAnsi="Calibri"/>
          <w:b/>
          <w:bCs/>
        </w:rPr>
      </w:pPr>
    </w:p>
    <w:p w14:paraId="697CFA29" w14:textId="77777777" w:rsidR="00316936" w:rsidRPr="005D4FAB" w:rsidRDefault="00316936" w:rsidP="007B6A3A">
      <w:pPr>
        <w:numPr>
          <w:ilvl w:val="1"/>
          <w:numId w:val="2"/>
        </w:numPr>
        <w:tabs>
          <w:tab w:val="num" w:pos="540"/>
        </w:tabs>
        <w:spacing w:line="276" w:lineRule="auto"/>
        <w:ind w:left="540" w:hanging="540"/>
        <w:jc w:val="both"/>
        <w:rPr>
          <w:rFonts w:ascii="Calibri" w:hAnsi="Calibri"/>
        </w:rPr>
      </w:pPr>
      <w:r>
        <w:rPr>
          <w:rFonts w:ascii="Calibri" w:hAnsi="Calibri"/>
        </w:rPr>
        <w:t>Z</w:t>
      </w:r>
      <w:r w:rsidRPr="005D4FAB">
        <w:rPr>
          <w:rFonts w:ascii="Calibri" w:hAnsi="Calibri"/>
        </w:rPr>
        <w:t xml:space="preserve">apoznaliśmy się z warunkami określonymi przez </w:t>
      </w:r>
      <w:r>
        <w:rPr>
          <w:rFonts w:ascii="Calibri" w:hAnsi="Calibri"/>
        </w:rPr>
        <w:t>z</w:t>
      </w:r>
      <w:r w:rsidRPr="005D4FAB">
        <w:rPr>
          <w:rFonts w:ascii="Calibri" w:hAnsi="Calibri"/>
        </w:rPr>
        <w:t>amawiającego w SWZ, nie wnosimy do jej treści zastrzeżeń i</w:t>
      </w:r>
      <w:r>
        <w:rPr>
          <w:rFonts w:ascii="Calibri" w:hAnsi="Calibri"/>
        </w:rPr>
        <w:t xml:space="preserve"> </w:t>
      </w:r>
      <w:r w:rsidRPr="005D4FAB">
        <w:rPr>
          <w:rFonts w:ascii="Calibri" w:hAnsi="Calibri"/>
        </w:rPr>
        <w:t>uznajemy się za związanych określonymi w niej postanowieniami i zasadami postępowania</w:t>
      </w:r>
      <w:r>
        <w:rPr>
          <w:rFonts w:ascii="Calibri" w:hAnsi="Calibri"/>
        </w:rPr>
        <w:t>.</w:t>
      </w:r>
    </w:p>
    <w:p w14:paraId="7A95DBBF" w14:textId="77777777" w:rsidR="00316936" w:rsidRPr="005D4FAB" w:rsidRDefault="00316936" w:rsidP="006D1FFB">
      <w:pPr>
        <w:numPr>
          <w:ilvl w:val="1"/>
          <w:numId w:val="2"/>
        </w:numPr>
        <w:tabs>
          <w:tab w:val="num" w:pos="540"/>
        </w:tabs>
        <w:spacing w:line="276" w:lineRule="auto"/>
        <w:ind w:left="540" w:hanging="540"/>
        <w:jc w:val="both"/>
        <w:rPr>
          <w:rFonts w:ascii="Calibri" w:hAnsi="Calibri"/>
        </w:rPr>
      </w:pPr>
      <w:r>
        <w:rPr>
          <w:rFonts w:ascii="Calibri" w:hAnsi="Calibri"/>
        </w:rPr>
        <w:t>U</w:t>
      </w:r>
      <w:r w:rsidRPr="005D4FAB">
        <w:rPr>
          <w:rFonts w:ascii="Calibri" w:hAnsi="Calibri"/>
        </w:rPr>
        <w:t>zyskaliśmy wszelkie niezbędne informacje do przygotowania oferty i</w:t>
      </w:r>
      <w:r>
        <w:rPr>
          <w:rFonts w:ascii="Calibri" w:hAnsi="Calibri"/>
        </w:rPr>
        <w:t xml:space="preserve"> </w:t>
      </w:r>
      <w:r w:rsidRPr="005D4FAB">
        <w:rPr>
          <w:rFonts w:ascii="Calibri" w:hAnsi="Calibri"/>
        </w:rPr>
        <w:t>wykonania zamówienia</w:t>
      </w:r>
      <w:r>
        <w:rPr>
          <w:rFonts w:ascii="Calibri" w:hAnsi="Calibri"/>
        </w:rPr>
        <w:t>.</w:t>
      </w:r>
    </w:p>
    <w:p w14:paraId="621C1AF5" w14:textId="77777777" w:rsidR="00316936" w:rsidRDefault="00316936" w:rsidP="006D1FFB">
      <w:pPr>
        <w:numPr>
          <w:ilvl w:val="1"/>
          <w:numId w:val="2"/>
        </w:numPr>
        <w:tabs>
          <w:tab w:val="num" w:pos="540"/>
        </w:tabs>
        <w:spacing w:line="276" w:lineRule="auto"/>
        <w:ind w:left="540" w:hanging="540"/>
        <w:jc w:val="both"/>
        <w:rPr>
          <w:rFonts w:ascii="Calibri" w:hAnsi="Calibri"/>
        </w:rPr>
      </w:pPr>
      <w:r>
        <w:rPr>
          <w:rFonts w:ascii="Calibri" w:hAnsi="Calibri"/>
        </w:rPr>
        <w:t>Z</w:t>
      </w:r>
      <w:r w:rsidRPr="005D4FAB">
        <w:rPr>
          <w:rFonts w:ascii="Calibri" w:hAnsi="Calibri"/>
        </w:rPr>
        <w:t>apoznaliśmy się z postanowieniami umowy, która stanowi załącznik do SWZ</w:t>
      </w:r>
      <w:r>
        <w:rPr>
          <w:rFonts w:ascii="Calibri" w:hAnsi="Calibri"/>
        </w:rPr>
        <w:t>,</w:t>
      </w:r>
      <w:r w:rsidRPr="005D4FAB">
        <w:rPr>
          <w:rFonts w:ascii="Calibri" w:hAnsi="Calibri"/>
        </w:rPr>
        <w:t xml:space="preserve"> akceptujemy je i nie wnosimy zastrzeżeń. Zobowiązujemy się w przypadku wyboru naszej oferty do zawarcia umowy na określonych w niej warunkach, w miejscu i terminie wyznaczonym przez </w:t>
      </w:r>
      <w:r>
        <w:rPr>
          <w:rFonts w:ascii="Calibri" w:hAnsi="Calibri"/>
        </w:rPr>
        <w:t>z</w:t>
      </w:r>
      <w:r w:rsidRPr="005D4FAB">
        <w:rPr>
          <w:rFonts w:ascii="Calibri" w:hAnsi="Calibri"/>
        </w:rPr>
        <w:t>amawiająceg</w:t>
      </w:r>
      <w:r>
        <w:rPr>
          <w:rFonts w:ascii="Calibri" w:hAnsi="Calibri"/>
        </w:rPr>
        <w:t>o.</w:t>
      </w:r>
    </w:p>
    <w:p w14:paraId="6B430A7C" w14:textId="77777777" w:rsidR="00316936" w:rsidRDefault="00316936" w:rsidP="006D1FFB">
      <w:pPr>
        <w:numPr>
          <w:ilvl w:val="1"/>
          <w:numId w:val="2"/>
        </w:numPr>
        <w:tabs>
          <w:tab w:val="num" w:pos="540"/>
        </w:tabs>
        <w:spacing w:line="276" w:lineRule="auto"/>
        <w:ind w:left="540" w:hanging="540"/>
        <w:jc w:val="both"/>
        <w:rPr>
          <w:rFonts w:ascii="Calibri" w:hAnsi="Calibri"/>
        </w:rPr>
      </w:pPr>
      <w:r>
        <w:rPr>
          <w:rFonts w:ascii="Calibri" w:hAnsi="Calibri"/>
        </w:rPr>
        <w:t>U</w:t>
      </w:r>
      <w:r w:rsidRPr="005D4FAB">
        <w:rPr>
          <w:rFonts w:ascii="Calibri" w:hAnsi="Calibri"/>
        </w:rPr>
        <w:t>ważamy się za związanych niniejszą ofertą od dnia upływu terminu składania ofert</w:t>
      </w:r>
      <w:r>
        <w:rPr>
          <w:rFonts w:ascii="Calibri" w:hAnsi="Calibri"/>
        </w:rPr>
        <w:t xml:space="preserve"> do dnia określonego przez zamawiającego w SWZ.</w:t>
      </w:r>
    </w:p>
    <w:p w14:paraId="05F61CF4" w14:textId="77777777" w:rsidR="00316936" w:rsidRPr="005D4FAB" w:rsidRDefault="00316936" w:rsidP="006D1FFB">
      <w:pPr>
        <w:numPr>
          <w:ilvl w:val="1"/>
          <w:numId w:val="2"/>
        </w:numPr>
        <w:tabs>
          <w:tab w:val="num" w:pos="540"/>
        </w:tabs>
        <w:spacing w:line="276" w:lineRule="auto"/>
        <w:ind w:left="540" w:hanging="540"/>
        <w:jc w:val="both"/>
        <w:rPr>
          <w:rFonts w:ascii="Calibri" w:hAnsi="Calibri"/>
        </w:rPr>
      </w:pPr>
      <w:r>
        <w:rPr>
          <w:rFonts w:ascii="Calibri" w:hAnsi="Calibri"/>
        </w:rPr>
        <w:lastRenderedPageBreak/>
        <w:t>Z</w:t>
      </w:r>
      <w:r w:rsidRPr="005D4FAB">
        <w:rPr>
          <w:rFonts w:ascii="Calibri" w:hAnsi="Calibri"/>
        </w:rPr>
        <w:t>amówienie zrealizujemy przy udziale podwykonawców</w:t>
      </w:r>
      <w:r>
        <w:rPr>
          <w:rFonts w:ascii="Calibri" w:hAnsi="Calibri"/>
        </w:rPr>
        <w:t>/</w:t>
      </w:r>
      <w:r w:rsidRPr="00615D6F">
        <w:rPr>
          <w:rFonts w:ascii="Calibri" w:hAnsi="Calibri"/>
        </w:rPr>
        <w:t>bez udziału podwykonawców</w:t>
      </w:r>
      <w:r>
        <w:rPr>
          <w:rFonts w:ascii="Calibri" w:hAnsi="Calibri"/>
        </w:rPr>
        <w:t>/</w:t>
      </w:r>
      <w:r>
        <w:rPr>
          <w:rFonts w:ascii="Calibri" w:hAnsi="Calibri"/>
          <w:vertAlign w:val="superscript"/>
        </w:rPr>
        <w:t>1)</w:t>
      </w:r>
      <w:r w:rsidRPr="005D4FAB">
        <w:rPr>
          <w:rFonts w:ascii="Calibri" w:hAnsi="Calibri"/>
        </w:rPr>
        <w:t>, którzy będą realizować wymienione części zamówienia:</w:t>
      </w:r>
    </w:p>
    <w:p w14:paraId="4DC17151" w14:textId="77777777" w:rsidR="00316936" w:rsidRPr="005D4FAB" w:rsidRDefault="00316936" w:rsidP="006D1FFB">
      <w:pPr>
        <w:pStyle w:val="Zwykytekst"/>
        <w:numPr>
          <w:ilvl w:val="0"/>
          <w:numId w:val="4"/>
        </w:numPr>
        <w:tabs>
          <w:tab w:val="clear" w:pos="1260"/>
          <w:tab w:val="num" w:pos="900"/>
          <w:tab w:val="left" w:leader="dot" w:pos="7740"/>
        </w:tabs>
        <w:spacing w:line="276" w:lineRule="auto"/>
        <w:ind w:left="900"/>
        <w:jc w:val="both"/>
        <w:rPr>
          <w:rFonts w:ascii="Calibri" w:hAnsi="Calibri"/>
        </w:rPr>
      </w:pPr>
      <w:r w:rsidRPr="005D4FAB">
        <w:rPr>
          <w:rFonts w:ascii="Calibri" w:hAnsi="Calibri"/>
        </w:rPr>
        <w:t>........................................................................................,</w:t>
      </w:r>
    </w:p>
    <w:p w14:paraId="1124FE81" w14:textId="77777777" w:rsidR="00316936" w:rsidRPr="005D4FAB" w:rsidRDefault="00316936" w:rsidP="006D1FFB">
      <w:pPr>
        <w:pStyle w:val="Zwykytekst"/>
        <w:numPr>
          <w:ilvl w:val="0"/>
          <w:numId w:val="4"/>
        </w:numPr>
        <w:tabs>
          <w:tab w:val="clear" w:pos="1260"/>
          <w:tab w:val="num" w:pos="900"/>
          <w:tab w:val="left" w:leader="dot" w:pos="7740"/>
        </w:tabs>
        <w:spacing w:line="276" w:lineRule="auto"/>
        <w:ind w:left="900"/>
        <w:jc w:val="both"/>
        <w:rPr>
          <w:rFonts w:ascii="Calibri" w:hAnsi="Calibri"/>
        </w:rPr>
      </w:pPr>
      <w:r w:rsidRPr="005D4FAB">
        <w:rPr>
          <w:rFonts w:ascii="Calibri" w:hAnsi="Calibri"/>
        </w:rPr>
        <w:t>........................................................................................,</w:t>
      </w:r>
    </w:p>
    <w:p w14:paraId="534458AE" w14:textId="18C0566E" w:rsidR="00316936" w:rsidRDefault="00316936" w:rsidP="006D1FFB">
      <w:pPr>
        <w:numPr>
          <w:ilvl w:val="1"/>
          <w:numId w:val="2"/>
        </w:numPr>
        <w:tabs>
          <w:tab w:val="num" w:pos="540"/>
        </w:tabs>
        <w:spacing w:line="276" w:lineRule="auto"/>
        <w:ind w:left="540" w:hanging="540"/>
        <w:jc w:val="both"/>
        <w:rPr>
          <w:rFonts w:ascii="Calibri" w:hAnsi="Calibri"/>
        </w:rPr>
      </w:pPr>
      <w:r>
        <w:rPr>
          <w:rFonts w:ascii="Calibri" w:hAnsi="Calibri"/>
        </w:rPr>
        <w:t>T</w:t>
      </w:r>
      <w:r w:rsidRPr="005D4FAB">
        <w:rPr>
          <w:rFonts w:ascii="Calibri" w:hAnsi="Calibri"/>
        </w:rPr>
        <w:t xml:space="preserve">ajemnicę przedsiębiorstwa w rozumieniu przepisów o zwalczaniu nieuczciwej konkurencji, które nie mogą być udostępniane stanowią informacje zawarte w ofercie </w:t>
      </w:r>
      <w:r>
        <w:rPr>
          <w:rFonts w:ascii="Calibri" w:hAnsi="Calibri"/>
        </w:rPr>
        <w:t>w plikach</w:t>
      </w:r>
      <w:r w:rsidRPr="005D4FAB">
        <w:rPr>
          <w:rFonts w:ascii="Calibri" w:hAnsi="Calibri"/>
        </w:rPr>
        <w:t>:</w:t>
      </w:r>
      <w:r>
        <w:rPr>
          <w:rFonts w:ascii="Calibri" w:hAnsi="Calibri"/>
        </w:rPr>
        <w:t xml:space="preserve"> </w:t>
      </w:r>
      <w:r w:rsidRPr="005D4FAB">
        <w:rPr>
          <w:rFonts w:ascii="Calibri" w:hAnsi="Calibri"/>
        </w:rPr>
        <w:t>……………</w:t>
      </w:r>
      <w:r w:rsidR="00363346" w:rsidRPr="00363346">
        <w:rPr>
          <w:rFonts w:ascii="Calibri" w:hAnsi="Calibri"/>
          <w:vertAlign w:val="superscript"/>
        </w:rPr>
        <w:t>2)</w:t>
      </w:r>
    </w:p>
    <w:p w14:paraId="000ADF6F" w14:textId="61CBB803" w:rsidR="00316936" w:rsidRPr="00EE078F" w:rsidRDefault="00316936" w:rsidP="006D1FFB">
      <w:pPr>
        <w:numPr>
          <w:ilvl w:val="1"/>
          <w:numId w:val="2"/>
        </w:numPr>
        <w:tabs>
          <w:tab w:val="num" w:pos="540"/>
        </w:tabs>
        <w:spacing w:line="276" w:lineRule="auto"/>
        <w:ind w:left="540" w:hanging="540"/>
        <w:jc w:val="both"/>
        <w:rPr>
          <w:rFonts w:asciiTheme="minorHAnsi" w:hAnsiTheme="minorHAnsi" w:cs="Arial"/>
          <w:szCs w:val="22"/>
        </w:rPr>
      </w:pPr>
      <w:r>
        <w:rPr>
          <w:rFonts w:asciiTheme="minorHAnsi" w:hAnsiTheme="minorHAnsi" w:cs="Arial"/>
          <w:color w:val="000000"/>
          <w:szCs w:val="22"/>
        </w:rPr>
        <w:t>W</w:t>
      </w:r>
      <w:r w:rsidRPr="00EE078F">
        <w:rPr>
          <w:rFonts w:asciiTheme="minorHAnsi" w:hAnsiTheme="minorHAnsi" w:cs="Arial"/>
          <w:color w:val="000000"/>
          <w:szCs w:val="22"/>
        </w:rPr>
        <w:t>ypełni</w:t>
      </w:r>
      <w:r>
        <w:rPr>
          <w:rFonts w:asciiTheme="minorHAnsi" w:hAnsiTheme="minorHAnsi" w:cs="Arial"/>
          <w:color w:val="000000"/>
          <w:szCs w:val="22"/>
        </w:rPr>
        <w:t>liśmy</w:t>
      </w:r>
      <w:r w:rsidRPr="00EE078F">
        <w:rPr>
          <w:rFonts w:asciiTheme="minorHAnsi" w:hAnsiTheme="minorHAnsi" w:cs="Arial"/>
          <w:color w:val="000000"/>
          <w:szCs w:val="22"/>
        </w:rPr>
        <w:t xml:space="preserve"> obowiązki informacyjne przewidziane w art. 13 lub art. 14 RODO</w:t>
      </w:r>
      <w:r w:rsidR="00363346">
        <w:rPr>
          <w:rFonts w:asciiTheme="minorHAnsi" w:hAnsiTheme="minorHAnsi" w:cs="Arial"/>
          <w:color w:val="000000"/>
          <w:szCs w:val="22"/>
          <w:vertAlign w:val="superscript"/>
        </w:rPr>
        <w:t>3</w:t>
      </w:r>
      <w:r w:rsidRPr="00EE078F">
        <w:rPr>
          <w:rFonts w:asciiTheme="minorHAnsi" w:hAnsiTheme="minorHAnsi" w:cs="Arial"/>
          <w:color w:val="000000"/>
          <w:szCs w:val="22"/>
          <w:vertAlign w:val="superscript"/>
        </w:rPr>
        <w:t>)</w:t>
      </w:r>
      <w:r w:rsidRPr="00EE078F">
        <w:rPr>
          <w:rFonts w:asciiTheme="minorHAnsi" w:hAnsiTheme="minorHAnsi" w:cs="Arial"/>
          <w:color w:val="000000"/>
          <w:szCs w:val="22"/>
        </w:rPr>
        <w:t xml:space="preserve"> wobec osób fizycznych, </w:t>
      </w:r>
      <w:r w:rsidRPr="00EE078F">
        <w:rPr>
          <w:rFonts w:asciiTheme="minorHAnsi" w:hAnsiTheme="minorHAnsi" w:cs="Arial"/>
          <w:szCs w:val="22"/>
        </w:rPr>
        <w:t>od których dane osobowe bezpośrednio lub pośrednio pozyska</w:t>
      </w:r>
      <w:r>
        <w:rPr>
          <w:rFonts w:asciiTheme="minorHAnsi" w:hAnsiTheme="minorHAnsi" w:cs="Arial"/>
          <w:szCs w:val="22"/>
        </w:rPr>
        <w:t>liśmy</w:t>
      </w:r>
      <w:r w:rsidRPr="00EE078F">
        <w:rPr>
          <w:rFonts w:asciiTheme="minorHAnsi" w:hAnsiTheme="minorHAnsi" w:cs="Arial"/>
          <w:color w:val="000000"/>
          <w:szCs w:val="22"/>
        </w:rPr>
        <w:t xml:space="preserve"> w celu ubiegania się o udzielenie zamówienia publicznego w niniejszym postępowaniu</w:t>
      </w:r>
      <w:r w:rsidRPr="00EE078F">
        <w:rPr>
          <w:rFonts w:asciiTheme="minorHAnsi" w:hAnsiTheme="minorHAnsi" w:cs="Arial"/>
          <w:szCs w:val="22"/>
        </w:rPr>
        <w:t>.</w:t>
      </w:r>
      <w:r w:rsidRPr="00FB06AB">
        <w:rPr>
          <w:rFonts w:asciiTheme="minorHAnsi" w:hAnsiTheme="minorHAnsi" w:cs="Arial"/>
          <w:szCs w:val="22"/>
          <w:vertAlign w:val="superscript"/>
        </w:rPr>
        <w:t>*</w:t>
      </w:r>
    </w:p>
    <w:p w14:paraId="114FF63A" w14:textId="77777777" w:rsidR="00363346" w:rsidRDefault="00363346" w:rsidP="00363346">
      <w:pPr>
        <w:pStyle w:val="NormalnyWeb"/>
        <w:numPr>
          <w:ilvl w:val="0"/>
          <w:numId w:val="9"/>
        </w:numPr>
        <w:spacing w:before="0" w:beforeAutospacing="0" w:after="0" w:afterAutospacing="0"/>
        <w:jc w:val="both"/>
        <w:rPr>
          <w:rFonts w:asciiTheme="minorHAnsi" w:hAnsiTheme="minorHAnsi" w:cs="Arial"/>
          <w:sz w:val="14"/>
          <w:szCs w:val="16"/>
        </w:rPr>
      </w:pPr>
      <w:r>
        <w:rPr>
          <w:rFonts w:asciiTheme="minorHAnsi" w:hAnsiTheme="minorHAnsi" w:cs="Arial"/>
          <w:sz w:val="14"/>
          <w:szCs w:val="16"/>
        </w:rPr>
        <w:t xml:space="preserve">niewłaściwe skreślić </w:t>
      </w:r>
    </w:p>
    <w:p w14:paraId="43A5D7AD" w14:textId="77777777" w:rsidR="00363346" w:rsidRDefault="00363346" w:rsidP="00363346">
      <w:pPr>
        <w:pStyle w:val="NormalnyWeb"/>
        <w:numPr>
          <w:ilvl w:val="0"/>
          <w:numId w:val="9"/>
        </w:numPr>
        <w:spacing w:before="0" w:beforeAutospacing="0" w:after="0" w:afterAutospacing="0"/>
        <w:jc w:val="both"/>
        <w:rPr>
          <w:rFonts w:asciiTheme="minorHAnsi" w:hAnsiTheme="minorHAnsi" w:cs="Arial"/>
          <w:sz w:val="14"/>
          <w:szCs w:val="16"/>
        </w:rPr>
      </w:pPr>
      <w:r w:rsidRPr="000E1453">
        <w:rPr>
          <w:rFonts w:asciiTheme="minorHAnsi" w:hAnsiTheme="minorHAnsi" w:cs="Arial"/>
          <w:sz w:val="14"/>
          <w:szCs w:val="16"/>
        </w:rPr>
        <w:t>Informacje zastrzeżone muszą być złożone w odrębnym pliku, brak wyodrębnienia może skutkować problemami technicznymi przy udostępnianiu, zamawiający nie ponosi odpowiedzialności za błędne oznaczenie pliku.</w:t>
      </w:r>
    </w:p>
    <w:p w14:paraId="4C4FE210" w14:textId="77777777" w:rsidR="00363346" w:rsidRPr="00EE078F" w:rsidRDefault="00363346" w:rsidP="00363346">
      <w:pPr>
        <w:pStyle w:val="NormalnyWeb"/>
        <w:numPr>
          <w:ilvl w:val="0"/>
          <w:numId w:val="9"/>
        </w:numPr>
        <w:spacing w:before="0" w:beforeAutospacing="0" w:after="0" w:afterAutospacing="0"/>
        <w:jc w:val="both"/>
        <w:rPr>
          <w:rFonts w:asciiTheme="minorHAnsi" w:hAnsiTheme="minorHAnsi" w:cs="Arial"/>
          <w:sz w:val="14"/>
          <w:szCs w:val="16"/>
        </w:rPr>
      </w:pPr>
      <w:r w:rsidRPr="00EE078F">
        <w:rPr>
          <w:rFonts w:asciiTheme="minorHAnsi" w:hAnsiTheme="minorHAnsi" w:cs="Arial"/>
          <w:sz w:val="14"/>
          <w:szCs w:val="16"/>
        </w:rPr>
        <w:t xml:space="preserve">rozporządzenie Parlamentu Europejskiego i Rady (UE) 2016/679 z dnia 27 kwietnia 2016 r. w sprawie ochrony osób fizycznych w związku </w:t>
      </w:r>
      <w:r>
        <w:rPr>
          <w:rFonts w:asciiTheme="minorHAnsi" w:hAnsiTheme="minorHAnsi" w:cs="Arial"/>
          <w:sz w:val="14"/>
          <w:szCs w:val="16"/>
        </w:rPr>
        <w:br/>
      </w:r>
      <w:r w:rsidRPr="00EE078F">
        <w:rPr>
          <w:rFonts w:asciiTheme="minorHAnsi" w:hAnsiTheme="minorHAnsi" w:cs="Arial"/>
          <w:sz w:val="14"/>
          <w:szCs w:val="16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2FA04DF7" w14:textId="77777777" w:rsidR="00363346" w:rsidRDefault="00363346" w:rsidP="00363346">
      <w:pPr>
        <w:pStyle w:val="NormalnyWeb"/>
        <w:spacing w:before="0" w:beforeAutospacing="0" w:after="0" w:afterAutospacing="0"/>
        <w:ind w:left="900"/>
        <w:jc w:val="both"/>
        <w:rPr>
          <w:rFonts w:asciiTheme="minorHAnsi" w:hAnsiTheme="minorHAnsi" w:cs="Arial"/>
          <w:sz w:val="14"/>
          <w:szCs w:val="16"/>
        </w:rPr>
      </w:pPr>
      <w:r w:rsidRPr="00EE078F">
        <w:rPr>
          <w:rFonts w:asciiTheme="minorHAnsi" w:hAnsiTheme="minorHAnsi" w:cs="Arial"/>
          <w:color w:val="000000"/>
          <w:sz w:val="14"/>
          <w:szCs w:val="16"/>
        </w:rPr>
        <w:t xml:space="preserve">W przypadku, gdy wykonawca </w:t>
      </w:r>
      <w:r w:rsidRPr="00EE078F">
        <w:rPr>
          <w:rFonts w:asciiTheme="minorHAnsi" w:hAnsiTheme="minorHAnsi" w:cs="Arial"/>
          <w:sz w:val="14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C6D9919" w14:textId="77777777" w:rsidR="00316936" w:rsidRDefault="00316936" w:rsidP="00316936">
      <w:pPr>
        <w:rPr>
          <w:rFonts w:ascii="Calibri" w:hAnsi="Calibri"/>
          <w:sz w:val="16"/>
        </w:rPr>
      </w:pPr>
    </w:p>
    <w:p w14:paraId="13973C29" w14:textId="77777777" w:rsidR="00316936" w:rsidRPr="00C92AD9" w:rsidRDefault="00316936" w:rsidP="00316936">
      <w:pPr>
        <w:spacing w:line="276" w:lineRule="auto"/>
        <w:jc w:val="both"/>
        <w:rPr>
          <w:rFonts w:ascii="Calibri" w:hAnsi="Calibri"/>
          <w:sz w:val="16"/>
        </w:rPr>
      </w:pPr>
    </w:p>
    <w:p w14:paraId="2BEBAFE9" w14:textId="77777777" w:rsidR="00316936" w:rsidRDefault="00316936" w:rsidP="00316936">
      <w:pPr>
        <w:contextualSpacing/>
        <w:jc w:val="both"/>
        <w:rPr>
          <w:rFonts w:asciiTheme="minorHAnsi" w:eastAsiaTheme="majorEastAsia" w:hAnsiTheme="minorHAnsi" w:cstheme="minorHAnsi"/>
          <w:sz w:val="16"/>
        </w:rPr>
      </w:pPr>
      <w:r w:rsidRPr="00336C94">
        <w:rPr>
          <w:rFonts w:asciiTheme="minorHAnsi" w:eastAsiaTheme="majorEastAsia" w:hAnsiTheme="minorHAnsi" w:cstheme="minorHAnsi"/>
          <w:b/>
        </w:rPr>
        <w:t>Informacja wykonawcy, że wybór jego oferty będzie prowadził do powstania u zamawiającego obowiązku podatkowego</w:t>
      </w:r>
      <w:r w:rsidRPr="000A2DFC">
        <w:rPr>
          <w:rFonts w:asciiTheme="minorHAnsi" w:eastAsiaTheme="majorEastAsia" w:hAnsiTheme="minorHAnsi" w:cstheme="minorHAnsi"/>
        </w:rPr>
        <w:t xml:space="preserve"> </w:t>
      </w:r>
      <w:r w:rsidRPr="000A2DFC">
        <w:rPr>
          <w:rFonts w:asciiTheme="minorHAnsi" w:eastAsiaTheme="majorEastAsia" w:hAnsiTheme="minorHAnsi" w:cstheme="minorHAnsi"/>
          <w:sz w:val="16"/>
        </w:rPr>
        <w:t>(</w:t>
      </w:r>
      <w:r>
        <w:rPr>
          <w:rFonts w:asciiTheme="minorHAnsi" w:eastAsiaTheme="majorEastAsia" w:hAnsiTheme="minorHAnsi" w:cstheme="minorHAnsi"/>
          <w:sz w:val="16"/>
        </w:rPr>
        <w:t>jeżeli dotyczy</w:t>
      </w:r>
      <w:r w:rsidRPr="000A2DFC">
        <w:rPr>
          <w:rFonts w:asciiTheme="minorHAnsi" w:eastAsiaTheme="majorEastAsia" w:hAnsiTheme="minorHAnsi" w:cstheme="minorHAnsi"/>
          <w:sz w:val="16"/>
        </w:rPr>
        <w:t>)</w:t>
      </w:r>
    </w:p>
    <w:p w14:paraId="0BC84E45" w14:textId="77777777" w:rsidR="00316936" w:rsidRPr="000A2DFC" w:rsidRDefault="00316936" w:rsidP="00316936">
      <w:pPr>
        <w:contextualSpacing/>
        <w:jc w:val="both"/>
        <w:rPr>
          <w:rFonts w:asciiTheme="minorHAnsi" w:eastAsiaTheme="majorEastAsia" w:hAnsiTheme="minorHAnsi" w:cstheme="minorHAnsi"/>
          <w:u w:val="single"/>
        </w:rPr>
      </w:pPr>
    </w:p>
    <w:p w14:paraId="1E6F71A1" w14:textId="77777777" w:rsidR="00316936" w:rsidRPr="00336C94" w:rsidRDefault="00316936" w:rsidP="006D1FFB">
      <w:pPr>
        <w:pStyle w:val="Akapitzlist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Theme="minorHAnsi" w:eastAsiaTheme="majorEastAsia" w:hAnsiTheme="minorHAnsi" w:cstheme="minorHAnsi"/>
          <w:sz w:val="20"/>
          <w:szCs w:val="20"/>
        </w:rPr>
      </w:pPr>
      <w:r w:rsidRPr="00336C94">
        <w:rPr>
          <w:rFonts w:asciiTheme="minorHAnsi" w:eastAsiaTheme="majorEastAsia" w:hAnsiTheme="minorHAnsi" w:cstheme="minorHAnsi"/>
          <w:sz w:val="20"/>
          <w:szCs w:val="20"/>
        </w:rPr>
        <w:t>Nazwy (rodzaju) towaru lub usługi, których dostawa lub świadczenie będą prowadziły do powstania obowiązku podatkowego: ……………………………………………………………………………</w:t>
      </w:r>
    </w:p>
    <w:p w14:paraId="3466E8AF" w14:textId="77777777" w:rsidR="00316936" w:rsidRPr="00336C94" w:rsidRDefault="00316936" w:rsidP="006D1FFB">
      <w:pPr>
        <w:pStyle w:val="Akapitzlist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Theme="minorHAnsi" w:eastAsiaTheme="majorEastAsia" w:hAnsiTheme="minorHAnsi" w:cstheme="minorHAnsi"/>
          <w:sz w:val="20"/>
          <w:szCs w:val="20"/>
        </w:rPr>
      </w:pPr>
      <w:r w:rsidRPr="00336C94">
        <w:rPr>
          <w:rFonts w:asciiTheme="minorHAnsi" w:eastAsiaTheme="majorEastAsia" w:hAnsiTheme="minorHAnsi" w:cstheme="minorHAnsi"/>
          <w:sz w:val="20"/>
          <w:szCs w:val="20"/>
        </w:rPr>
        <w:t>Wartości towaru lub usługi objętego obowiązkiem podatkowym zamawiającego, bez kwoty podatku: ………………………………………………………………………………………………………………………</w:t>
      </w:r>
    </w:p>
    <w:p w14:paraId="6AF94814" w14:textId="77777777" w:rsidR="00316936" w:rsidRDefault="00316936" w:rsidP="00316936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="Calibri" w:hAnsi="Calibri"/>
          <w:b/>
        </w:rPr>
      </w:pPr>
    </w:p>
    <w:p w14:paraId="784F248B" w14:textId="77777777" w:rsidR="00316936" w:rsidRPr="00336C94" w:rsidRDefault="00316936" w:rsidP="00316936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="Calibri" w:hAnsi="Calibri"/>
          <w:b/>
        </w:rPr>
      </w:pPr>
      <w:r w:rsidRPr="00336C94">
        <w:rPr>
          <w:rFonts w:ascii="Calibri" w:hAnsi="Calibri"/>
          <w:b/>
        </w:rPr>
        <w:t xml:space="preserve">Osoba ze strony </w:t>
      </w:r>
      <w:r>
        <w:rPr>
          <w:rFonts w:ascii="Calibri" w:hAnsi="Calibri"/>
          <w:b/>
        </w:rPr>
        <w:t>w</w:t>
      </w:r>
      <w:r w:rsidRPr="00336C94">
        <w:rPr>
          <w:rFonts w:ascii="Calibri" w:hAnsi="Calibri"/>
          <w:b/>
        </w:rPr>
        <w:t xml:space="preserve">ykonawcy odpowiedzialna za kontakt z </w:t>
      </w:r>
      <w:r>
        <w:rPr>
          <w:rFonts w:ascii="Calibri" w:hAnsi="Calibri"/>
          <w:b/>
        </w:rPr>
        <w:t>z</w:t>
      </w:r>
      <w:r w:rsidRPr="00336C94">
        <w:rPr>
          <w:rFonts w:ascii="Calibri" w:hAnsi="Calibri"/>
          <w:b/>
        </w:rPr>
        <w:t xml:space="preserve">amawiającym w trakcie realizacji umowy: </w:t>
      </w:r>
    </w:p>
    <w:p w14:paraId="0F39DD50" w14:textId="77777777" w:rsidR="00316936" w:rsidRDefault="00316936" w:rsidP="00316936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……………………………………………, tel. ……………, e-mail: ………………………………………</w:t>
      </w:r>
    </w:p>
    <w:p w14:paraId="39EC006F" w14:textId="77777777" w:rsidR="00316936" w:rsidRDefault="00316936" w:rsidP="00316936">
      <w:pPr>
        <w:ind w:right="-993"/>
        <w:jc w:val="both"/>
        <w:rPr>
          <w:rFonts w:ascii="Calibri" w:hAnsi="Calibri"/>
          <w:lang w:val="de-DE"/>
        </w:rPr>
      </w:pPr>
    </w:p>
    <w:p w14:paraId="2DD968E8" w14:textId="77777777" w:rsidR="000A5108" w:rsidRDefault="000A5108" w:rsidP="00316936">
      <w:pPr>
        <w:spacing w:before="240"/>
        <w:ind w:left="5602"/>
        <w:rPr>
          <w:rFonts w:asciiTheme="minorHAnsi" w:hAnsiTheme="minorHAnsi" w:cstheme="minorHAnsi"/>
          <w:sz w:val="16"/>
        </w:rPr>
      </w:pPr>
    </w:p>
    <w:p w14:paraId="052CBCE9" w14:textId="77777777" w:rsidR="00664B81" w:rsidRDefault="00664B81" w:rsidP="00316936">
      <w:pPr>
        <w:spacing w:before="240"/>
        <w:ind w:left="5602"/>
        <w:rPr>
          <w:rFonts w:asciiTheme="minorHAnsi" w:hAnsiTheme="minorHAnsi" w:cstheme="minorHAnsi"/>
          <w:sz w:val="16"/>
        </w:rPr>
      </w:pPr>
    </w:p>
    <w:p w14:paraId="2057E062" w14:textId="77777777" w:rsidR="00664B81" w:rsidRDefault="00664B81" w:rsidP="00316936">
      <w:pPr>
        <w:spacing w:before="240"/>
        <w:ind w:left="5602"/>
        <w:rPr>
          <w:rFonts w:asciiTheme="minorHAnsi" w:hAnsiTheme="minorHAnsi" w:cstheme="minorHAnsi"/>
          <w:sz w:val="16"/>
        </w:rPr>
      </w:pPr>
    </w:p>
    <w:p w14:paraId="089A6A2C" w14:textId="77777777" w:rsidR="00316936" w:rsidRPr="00814F82" w:rsidRDefault="00316936" w:rsidP="00316936">
      <w:pPr>
        <w:spacing w:before="240"/>
        <w:ind w:left="5602"/>
        <w:rPr>
          <w:rFonts w:asciiTheme="minorHAnsi" w:hAnsiTheme="minorHAnsi" w:cstheme="minorHAnsi"/>
          <w:sz w:val="16"/>
        </w:rPr>
      </w:pPr>
      <w:r w:rsidRPr="00814F82">
        <w:rPr>
          <w:rFonts w:asciiTheme="minorHAnsi" w:hAnsiTheme="minorHAnsi" w:cstheme="minorHAnsi"/>
          <w:sz w:val="16"/>
        </w:rPr>
        <w:t>..................................................................</w:t>
      </w:r>
    </w:p>
    <w:p w14:paraId="26E7BDF4" w14:textId="77777777" w:rsidR="00A12965" w:rsidRDefault="00316936" w:rsidP="000A5108">
      <w:pPr>
        <w:ind w:left="5602"/>
        <w:rPr>
          <w:rFonts w:ascii="Calibri" w:hAnsi="Calibri"/>
        </w:rPr>
      </w:pPr>
      <w:r w:rsidRPr="00814F82">
        <w:rPr>
          <w:rFonts w:asciiTheme="minorHAnsi" w:hAnsiTheme="minorHAnsi" w:cstheme="minorHAnsi"/>
          <w:sz w:val="16"/>
        </w:rPr>
        <w:t xml:space="preserve">Data; </w:t>
      </w:r>
      <w:bookmarkStart w:id="7" w:name="_Hlk102639179"/>
      <w:r w:rsidRPr="00814F82">
        <w:rPr>
          <w:rFonts w:asciiTheme="minorHAnsi" w:hAnsiTheme="minorHAnsi" w:cstheme="minorHAnsi"/>
          <w:sz w:val="16"/>
        </w:rPr>
        <w:t>kwalifikowany podpis elektroniczny</w:t>
      </w:r>
      <w:bookmarkEnd w:id="7"/>
      <w:r w:rsidRPr="00814F82">
        <w:rPr>
          <w:rFonts w:asciiTheme="minorHAnsi" w:hAnsiTheme="minorHAnsi" w:cstheme="minorHAnsi"/>
          <w:sz w:val="16"/>
        </w:rPr>
        <w:br/>
        <w:t>lub podpis zaufany lub podpis osobisty</w:t>
      </w:r>
    </w:p>
    <w:sectPr w:rsidR="00A12965" w:rsidSect="00243C2E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28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7EAA1" w14:textId="77777777" w:rsidR="006A73C2" w:rsidRDefault="006A73C2">
      <w:r>
        <w:separator/>
      </w:r>
    </w:p>
  </w:endnote>
  <w:endnote w:type="continuationSeparator" w:id="0">
    <w:p w14:paraId="2F9B0700" w14:textId="77777777" w:rsidR="006A73C2" w:rsidRDefault="006A7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44326" w14:textId="77777777" w:rsidR="00F92551" w:rsidRDefault="000E0FE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F9255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EB0C19A" w14:textId="77777777" w:rsidR="00F92551" w:rsidRDefault="00F9255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7394055"/>
      <w:docPartObj>
        <w:docPartGallery w:val="Page Numbers (Bottom of Page)"/>
        <w:docPartUnique/>
      </w:docPartObj>
    </w:sdtPr>
    <w:sdtEndPr/>
    <w:sdtContent>
      <w:sdt>
        <w:sdtPr>
          <w:id w:val="952207564"/>
          <w:docPartObj>
            <w:docPartGallery w:val="Page Numbers (Top of Page)"/>
            <w:docPartUnique/>
          </w:docPartObj>
        </w:sdtPr>
        <w:sdtEndPr/>
        <w:sdtContent>
          <w:p w14:paraId="183EF5FD" w14:textId="3B61450C" w:rsidR="00DE6928" w:rsidRPr="007B6A3A" w:rsidRDefault="00DE6928" w:rsidP="007B6A3A">
            <w:pPr>
              <w:pStyle w:val="Stopka"/>
              <w:rPr>
                <w:rFonts w:ascii="Calibri Light" w:hAnsi="Calibri Light" w:cs="Calibri Light"/>
                <w:sz w:val="18"/>
                <w:szCs w:val="18"/>
                <w:lang w:eastAsia="ar-SA"/>
              </w:rPr>
            </w:pPr>
          </w:p>
          <w:p w14:paraId="426FA0A2" w14:textId="77777777" w:rsidR="00FB06AB" w:rsidRDefault="00FB06AB">
            <w:pPr>
              <w:pStyle w:val="Stopka"/>
              <w:jc w:val="right"/>
            </w:pPr>
            <w:r w:rsidRPr="007B6A3A">
              <w:rPr>
                <w:rFonts w:ascii="Calibri Light" w:hAnsi="Calibri Light" w:cs="Calibri Light"/>
                <w:sz w:val="16"/>
                <w:szCs w:val="16"/>
              </w:rPr>
              <w:t xml:space="preserve">Strona </w:t>
            </w:r>
            <w:r w:rsidR="000E0FE9" w:rsidRPr="007B6A3A">
              <w:rPr>
                <w:rFonts w:ascii="Calibri Light" w:hAnsi="Calibri Light" w:cs="Calibri Light"/>
                <w:bCs/>
                <w:sz w:val="16"/>
                <w:szCs w:val="16"/>
              </w:rPr>
              <w:fldChar w:fldCharType="begin"/>
            </w:r>
            <w:r w:rsidRPr="007B6A3A">
              <w:rPr>
                <w:rFonts w:ascii="Calibri Light" w:hAnsi="Calibri Light" w:cs="Calibri Light"/>
                <w:bCs/>
                <w:sz w:val="16"/>
                <w:szCs w:val="16"/>
              </w:rPr>
              <w:instrText>PAGE</w:instrText>
            </w:r>
            <w:r w:rsidR="000E0FE9" w:rsidRPr="007B6A3A">
              <w:rPr>
                <w:rFonts w:ascii="Calibri Light" w:hAnsi="Calibri Light" w:cs="Calibri Light"/>
                <w:bCs/>
                <w:sz w:val="16"/>
                <w:szCs w:val="16"/>
              </w:rPr>
              <w:fldChar w:fldCharType="separate"/>
            </w:r>
            <w:r w:rsidR="006A73C2">
              <w:rPr>
                <w:rFonts w:ascii="Calibri Light" w:hAnsi="Calibri Light" w:cs="Calibri Light"/>
                <w:bCs/>
                <w:noProof/>
                <w:sz w:val="16"/>
                <w:szCs w:val="16"/>
              </w:rPr>
              <w:t>1</w:t>
            </w:r>
            <w:r w:rsidR="000E0FE9" w:rsidRPr="007B6A3A">
              <w:rPr>
                <w:rFonts w:ascii="Calibri Light" w:hAnsi="Calibri Light" w:cs="Calibri Light"/>
                <w:bCs/>
                <w:sz w:val="16"/>
                <w:szCs w:val="16"/>
              </w:rPr>
              <w:fldChar w:fldCharType="end"/>
            </w:r>
            <w:r w:rsidRPr="007B6A3A">
              <w:rPr>
                <w:rFonts w:ascii="Calibri Light" w:hAnsi="Calibri Light" w:cs="Calibri Light"/>
                <w:sz w:val="16"/>
                <w:szCs w:val="16"/>
              </w:rPr>
              <w:t xml:space="preserve"> z </w:t>
            </w:r>
            <w:r w:rsidR="000E0FE9" w:rsidRPr="007B6A3A">
              <w:rPr>
                <w:rFonts w:ascii="Calibri Light" w:hAnsi="Calibri Light" w:cs="Calibri Light"/>
                <w:bCs/>
                <w:sz w:val="16"/>
                <w:szCs w:val="16"/>
              </w:rPr>
              <w:fldChar w:fldCharType="begin"/>
            </w:r>
            <w:r w:rsidRPr="007B6A3A">
              <w:rPr>
                <w:rFonts w:ascii="Calibri Light" w:hAnsi="Calibri Light" w:cs="Calibri Light"/>
                <w:bCs/>
                <w:sz w:val="16"/>
                <w:szCs w:val="16"/>
              </w:rPr>
              <w:instrText>NUMPAGES</w:instrText>
            </w:r>
            <w:r w:rsidR="000E0FE9" w:rsidRPr="007B6A3A">
              <w:rPr>
                <w:rFonts w:ascii="Calibri Light" w:hAnsi="Calibri Light" w:cs="Calibri Light"/>
                <w:bCs/>
                <w:sz w:val="16"/>
                <w:szCs w:val="16"/>
              </w:rPr>
              <w:fldChar w:fldCharType="separate"/>
            </w:r>
            <w:r w:rsidR="006A73C2">
              <w:rPr>
                <w:rFonts w:ascii="Calibri Light" w:hAnsi="Calibri Light" w:cs="Calibri Light"/>
                <w:bCs/>
                <w:noProof/>
                <w:sz w:val="16"/>
                <w:szCs w:val="16"/>
              </w:rPr>
              <w:t>1</w:t>
            </w:r>
            <w:r w:rsidR="000E0FE9" w:rsidRPr="007B6A3A">
              <w:rPr>
                <w:rFonts w:ascii="Calibri Light" w:hAnsi="Calibri Light" w:cs="Calibri Light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F7249C2" w14:textId="77777777" w:rsidR="00F92551" w:rsidRDefault="00F9255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01DE5" w14:textId="77777777" w:rsidR="006A73C2" w:rsidRDefault="006A73C2">
      <w:r>
        <w:separator/>
      </w:r>
    </w:p>
  </w:footnote>
  <w:footnote w:type="continuationSeparator" w:id="0">
    <w:p w14:paraId="5BC14A76" w14:textId="77777777" w:rsidR="006A73C2" w:rsidRDefault="006A7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102" w:type="dxa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7826"/>
    </w:tblGrid>
    <w:tr w:rsidR="00A709B7" w14:paraId="7B125829" w14:textId="77777777" w:rsidTr="008B6996">
      <w:trPr>
        <w:trHeight w:val="534"/>
      </w:trPr>
      <w:tc>
        <w:tcPr>
          <w:tcW w:w="1276" w:type="dxa"/>
          <w:noWrap/>
          <w:tcMar>
            <w:top w:w="28" w:type="dxa"/>
            <w:bottom w:w="85" w:type="dxa"/>
          </w:tcMar>
          <w:vAlign w:val="center"/>
        </w:tcPr>
        <w:p w14:paraId="660220D1" w14:textId="77777777" w:rsidR="00A709B7" w:rsidRPr="00DF1A0E" w:rsidRDefault="00A709B7" w:rsidP="00A709B7">
          <w:pPr>
            <w:pStyle w:val="Nagwek"/>
            <w:jc w:val="center"/>
            <w:rPr>
              <w:rFonts w:ascii="Calibri" w:hAnsi="Calibri"/>
              <w:i/>
              <w:sz w:val="16"/>
              <w:szCs w:val="16"/>
            </w:rPr>
          </w:pPr>
          <w:r w:rsidRPr="00DF1A0E">
            <w:rPr>
              <w:rFonts w:ascii="Calibri" w:hAnsi="Calibri"/>
              <w:i/>
              <w:noProof/>
              <w:sz w:val="16"/>
              <w:szCs w:val="16"/>
            </w:rPr>
            <w:drawing>
              <wp:inline distT="0" distB="0" distL="0" distR="0" wp14:anchorId="09CD0593" wp14:editId="195B8271">
                <wp:extent cx="470172" cy="616934"/>
                <wp:effectExtent l="57150" t="38100" r="44178" b="11716"/>
                <wp:docPr id="6" name="Obraz 3" descr="D:\WWW\SPZOZMSWIA obrazy\logo_spzozmswi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D:\WWW\SPZOZMSWIA obrazy\logo_spzozmswi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9838" cy="61649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26" w:type="dxa"/>
          <w:vAlign w:val="center"/>
        </w:tcPr>
        <w:p w14:paraId="0E8F6B4E" w14:textId="77777777" w:rsidR="005A0C10" w:rsidRPr="005A0C10" w:rsidRDefault="005A0C10" w:rsidP="005A0C10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5A0C10">
            <w:rPr>
              <w:rFonts w:ascii="Calibri Light" w:hAnsi="Calibri Light" w:cs="Calibri Light"/>
              <w:sz w:val="16"/>
              <w:szCs w:val="16"/>
            </w:rPr>
            <w:t>Zamawiający: SP ZOZ MSWiA w Gdańsku</w:t>
          </w:r>
        </w:p>
        <w:p w14:paraId="2F143F4B" w14:textId="77777777" w:rsidR="005A0C10" w:rsidRPr="005A0C10" w:rsidRDefault="005A0C10" w:rsidP="005A0C10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5A0C10">
            <w:rPr>
              <w:rFonts w:ascii="Calibri Light" w:hAnsi="Calibri Light" w:cs="Calibri Light"/>
              <w:sz w:val="16"/>
              <w:szCs w:val="16"/>
            </w:rPr>
            <w:t xml:space="preserve">Postępowanie pn. „Poprawa efektywności energetycznej budynków w SP ZOZ MSWiA w Gdańsku. </w:t>
          </w:r>
        </w:p>
        <w:p w14:paraId="36CCDD50" w14:textId="553856E1" w:rsidR="005A0C10" w:rsidRPr="005A0C10" w:rsidRDefault="005A0C10" w:rsidP="005A0C10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5A0C10">
            <w:rPr>
              <w:rFonts w:ascii="Calibri Light" w:hAnsi="Calibri Light" w:cs="Calibri Light"/>
              <w:sz w:val="16"/>
              <w:szCs w:val="16"/>
            </w:rPr>
            <w:t>Zasilanie w alternatywne źródła energii</w:t>
          </w:r>
          <w:r w:rsidR="00001891">
            <w:rPr>
              <w:rFonts w:ascii="Calibri Light" w:hAnsi="Calibri Light" w:cs="Calibri Light"/>
              <w:sz w:val="16"/>
              <w:szCs w:val="16"/>
            </w:rPr>
            <w:t>. Etap II</w:t>
          </w:r>
          <w:r w:rsidRPr="005A0C10">
            <w:rPr>
              <w:rFonts w:ascii="Calibri Light" w:hAnsi="Calibri Light" w:cs="Calibri Light"/>
              <w:sz w:val="16"/>
              <w:szCs w:val="16"/>
            </w:rPr>
            <w:t>”</w:t>
          </w:r>
        </w:p>
        <w:p w14:paraId="6AAC9D10" w14:textId="2D2342BD" w:rsidR="00A709B7" w:rsidRPr="00CA745E" w:rsidRDefault="005A0C10" w:rsidP="00001891">
          <w:pPr>
            <w:pStyle w:val="Nagwek"/>
            <w:jc w:val="center"/>
            <w:rPr>
              <w:rFonts w:ascii="Calibri" w:hAnsi="Calibri"/>
              <w:i/>
              <w:sz w:val="16"/>
              <w:szCs w:val="16"/>
            </w:rPr>
          </w:pPr>
          <w:r w:rsidRPr="005A0C10">
            <w:rPr>
              <w:rFonts w:ascii="Calibri Light" w:hAnsi="Calibri Light" w:cs="Calibri Light"/>
              <w:sz w:val="16"/>
              <w:szCs w:val="16"/>
            </w:rPr>
            <w:t xml:space="preserve">Nr sprawy </w:t>
          </w:r>
          <w:r w:rsidR="00001891">
            <w:rPr>
              <w:rFonts w:ascii="Calibri Light" w:hAnsi="Calibri Light" w:cs="Calibri Light"/>
              <w:sz w:val="16"/>
              <w:szCs w:val="16"/>
            </w:rPr>
            <w:t>28</w:t>
          </w:r>
          <w:r w:rsidRPr="005A0C10">
            <w:rPr>
              <w:rFonts w:ascii="Calibri Light" w:hAnsi="Calibri Light" w:cs="Calibri Light"/>
              <w:sz w:val="16"/>
              <w:szCs w:val="16"/>
            </w:rPr>
            <w:t>/202</w:t>
          </w:r>
          <w:r w:rsidR="00105899">
            <w:rPr>
              <w:rFonts w:ascii="Calibri Light" w:hAnsi="Calibri Light" w:cs="Calibri Light"/>
              <w:sz w:val="16"/>
              <w:szCs w:val="16"/>
            </w:rPr>
            <w:t>6</w:t>
          </w:r>
          <w:r w:rsidRPr="005A0C10">
            <w:rPr>
              <w:rFonts w:ascii="Calibri Light" w:hAnsi="Calibri Light" w:cs="Calibri Light"/>
              <w:sz w:val="16"/>
              <w:szCs w:val="16"/>
            </w:rPr>
            <w:t>/ZP</w:t>
          </w:r>
        </w:p>
      </w:tc>
    </w:tr>
  </w:tbl>
  <w:p w14:paraId="56EA2DE6" w14:textId="41686D69" w:rsidR="008E4A9C" w:rsidRPr="007B6A3A" w:rsidRDefault="008E4A9C" w:rsidP="007B6A3A">
    <w:pPr>
      <w:pStyle w:val="Nagwek"/>
      <w:tabs>
        <w:tab w:val="clear" w:pos="4536"/>
        <w:tab w:val="clear" w:pos="9072"/>
        <w:tab w:val="left" w:pos="146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4"/>
        <w:u w:val="none"/>
        <w:vertAlign w:val="baseli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i w:val="0"/>
        <w:color w:val="auto"/>
        <w:sz w:val="20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9A7857B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i w:val="0"/>
        <w:color w:val="auto"/>
        <w:sz w:val="20"/>
      </w:rPr>
    </w:lvl>
  </w:abstractNum>
  <w:abstractNum w:abstractNumId="6" w15:restartNumberingAfterBreak="0">
    <w:nsid w:val="00000007"/>
    <w:multiLevelType w:val="singleLevel"/>
    <w:tmpl w:val="8B4A081C"/>
    <w:name w:val="WW8Num52"/>
    <w:lvl w:ilvl="0">
      <w:start w:val="1"/>
      <w:numFmt w:val="decimal"/>
      <w:lvlText w:val="Załącznik Nr %1 do SIWZ"/>
      <w:lvlJc w:val="left"/>
      <w:pPr>
        <w:tabs>
          <w:tab w:val="num" w:pos="1211"/>
        </w:tabs>
        <w:ind w:left="1211" w:hanging="360"/>
      </w:pPr>
      <w:rPr>
        <w:b w:val="0"/>
        <w:i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4"/>
        <w:u w:val="none"/>
        <w:vertAlign w:val="baseline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i w:val="0"/>
        <w:sz w:val="20"/>
      </w:rPr>
    </w:lvl>
  </w:abstractNum>
  <w:abstractNum w:abstractNumId="9" w15:restartNumberingAfterBreak="0">
    <w:nsid w:val="0000000B"/>
    <w:multiLevelType w:val="singleLevel"/>
    <w:tmpl w:val="0000000B"/>
    <w:name w:val="WW8Num10"/>
    <w:lvl w:ilvl="0">
      <w:start w:val="1"/>
      <w:numFmt w:val="lowerLetter"/>
      <w:lvlText w:val="%1)"/>
      <w:lvlJc w:val="left"/>
      <w:pPr>
        <w:tabs>
          <w:tab w:val="num" w:pos="-5892"/>
        </w:tabs>
        <w:ind w:left="5892" w:hanging="360"/>
      </w:pPr>
    </w:lvl>
  </w:abstractNum>
  <w:abstractNum w:abstractNumId="10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/>
        <w:b w:val="0"/>
        <w:i w:val="0"/>
        <w:sz w:val="20"/>
      </w:rPr>
    </w:lvl>
  </w:abstractNum>
  <w:abstractNum w:abstractNumId="11" w15:restartNumberingAfterBreak="0">
    <w:nsid w:val="0000000D"/>
    <w:multiLevelType w:val="singleLevel"/>
    <w:tmpl w:val="0000000D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4"/>
        <w:u w:val="none"/>
        <w:vertAlign w:val="baseline"/>
      </w:rPr>
    </w:lvl>
  </w:abstractNum>
  <w:abstractNum w:abstractNumId="12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3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7" w15:restartNumberingAfterBreak="0">
    <w:nsid w:val="02F77C90"/>
    <w:multiLevelType w:val="hybridMultilevel"/>
    <w:tmpl w:val="15968E30"/>
    <w:name w:val="WW8Num252"/>
    <w:lvl w:ilvl="0" w:tplc="28106C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E840020">
      <w:start w:val="1"/>
      <w:numFmt w:val="decimal"/>
      <w:lvlText w:val="%4"/>
      <w:lvlJc w:val="left"/>
      <w:pPr>
        <w:ind w:left="2880" w:hanging="360"/>
      </w:pPr>
      <w:rPr>
        <w:rFonts w:hint="default"/>
        <w:b w:val="0"/>
        <w:i w:val="0"/>
        <w:caps w:val="0"/>
        <w:strike w:val="0"/>
        <w:dstrike w:val="0"/>
        <w:vanish w:val="0"/>
        <w:spacing w:val="0"/>
        <w:w w:val="100"/>
        <w:position w:val="0"/>
        <w:sz w:val="16"/>
        <w:vertAlign w:val="baseline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2F0B07"/>
    <w:multiLevelType w:val="hybridMultilevel"/>
    <w:tmpl w:val="87763816"/>
    <w:lvl w:ilvl="0" w:tplc="F392AA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0A7F671D"/>
    <w:multiLevelType w:val="hybridMultilevel"/>
    <w:tmpl w:val="25B86940"/>
    <w:name w:val="WW8Num15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17C6F37"/>
    <w:multiLevelType w:val="hybridMultilevel"/>
    <w:tmpl w:val="7F7C5EDA"/>
    <w:lvl w:ilvl="0" w:tplc="80CE003E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683886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42A5735D"/>
    <w:multiLevelType w:val="hybridMultilevel"/>
    <w:tmpl w:val="233E5E08"/>
    <w:name w:val="WW8Num42"/>
    <w:lvl w:ilvl="0" w:tplc="3D8A364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C222A"/>
    <w:multiLevelType w:val="hybridMultilevel"/>
    <w:tmpl w:val="06728958"/>
    <w:lvl w:ilvl="0" w:tplc="0E682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318FD8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194E3E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76A626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D886CB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FB51E1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pacing w:val="0"/>
        <w:sz w:val="1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F585988"/>
    <w:multiLevelType w:val="hybridMultilevel"/>
    <w:tmpl w:val="29228A20"/>
    <w:lvl w:ilvl="0" w:tplc="B4C0A046">
      <w:start w:val="1"/>
      <w:numFmt w:val="decimal"/>
      <w:lvlText w:val="Załącznik nr %1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7C3318"/>
    <w:multiLevelType w:val="hybridMultilevel"/>
    <w:tmpl w:val="B296D1B0"/>
    <w:lvl w:ilvl="0" w:tplc="1CA443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465114D"/>
    <w:multiLevelType w:val="hybridMultilevel"/>
    <w:tmpl w:val="C1A672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4"/>
  </w:num>
  <w:num w:numId="4">
    <w:abstractNumId w:val="20"/>
  </w:num>
  <w:num w:numId="5">
    <w:abstractNumId w:val="26"/>
  </w:num>
  <w:num w:numId="6">
    <w:abstractNumId w:val="23"/>
  </w:num>
  <w:num w:numId="7">
    <w:abstractNumId w:val="17"/>
  </w:num>
  <w:num w:numId="8">
    <w:abstractNumId w:val="18"/>
  </w:num>
  <w:num w:numId="9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9E1"/>
    <w:rsid w:val="00001891"/>
    <w:rsid w:val="00010CD2"/>
    <w:rsid w:val="000131CC"/>
    <w:rsid w:val="000136CD"/>
    <w:rsid w:val="00016F92"/>
    <w:rsid w:val="00017AB9"/>
    <w:rsid w:val="00021AC9"/>
    <w:rsid w:val="00027F33"/>
    <w:rsid w:val="000307E7"/>
    <w:rsid w:val="00032583"/>
    <w:rsid w:val="00032F65"/>
    <w:rsid w:val="00034067"/>
    <w:rsid w:val="00034AC7"/>
    <w:rsid w:val="0003593B"/>
    <w:rsid w:val="00037567"/>
    <w:rsid w:val="00043792"/>
    <w:rsid w:val="00044097"/>
    <w:rsid w:val="00046AD6"/>
    <w:rsid w:val="00052067"/>
    <w:rsid w:val="000557A9"/>
    <w:rsid w:val="00056901"/>
    <w:rsid w:val="000601C3"/>
    <w:rsid w:val="00066337"/>
    <w:rsid w:val="00084440"/>
    <w:rsid w:val="00084593"/>
    <w:rsid w:val="0008583F"/>
    <w:rsid w:val="000866B6"/>
    <w:rsid w:val="00086CDE"/>
    <w:rsid w:val="00090157"/>
    <w:rsid w:val="000919DB"/>
    <w:rsid w:val="00092049"/>
    <w:rsid w:val="00092657"/>
    <w:rsid w:val="000931DB"/>
    <w:rsid w:val="00094C7A"/>
    <w:rsid w:val="00094D10"/>
    <w:rsid w:val="0009561D"/>
    <w:rsid w:val="0009589F"/>
    <w:rsid w:val="000A25EA"/>
    <w:rsid w:val="000A2DFC"/>
    <w:rsid w:val="000A5108"/>
    <w:rsid w:val="000B4481"/>
    <w:rsid w:val="000C0A29"/>
    <w:rsid w:val="000C68EE"/>
    <w:rsid w:val="000D2C26"/>
    <w:rsid w:val="000E0FE9"/>
    <w:rsid w:val="000E329B"/>
    <w:rsid w:val="000E4DD0"/>
    <w:rsid w:val="000F1C6B"/>
    <w:rsid w:val="000F40B2"/>
    <w:rsid w:val="0010505B"/>
    <w:rsid w:val="00105899"/>
    <w:rsid w:val="001058FD"/>
    <w:rsid w:val="001059FB"/>
    <w:rsid w:val="00113420"/>
    <w:rsid w:val="001136CB"/>
    <w:rsid w:val="001148AC"/>
    <w:rsid w:val="00134CCB"/>
    <w:rsid w:val="00142288"/>
    <w:rsid w:val="00143076"/>
    <w:rsid w:val="00143E6B"/>
    <w:rsid w:val="00146126"/>
    <w:rsid w:val="00151D70"/>
    <w:rsid w:val="00160A62"/>
    <w:rsid w:val="00160EE0"/>
    <w:rsid w:val="00161F6E"/>
    <w:rsid w:val="0016504E"/>
    <w:rsid w:val="001655D3"/>
    <w:rsid w:val="001657EB"/>
    <w:rsid w:val="0017546F"/>
    <w:rsid w:val="001772BB"/>
    <w:rsid w:val="00190C09"/>
    <w:rsid w:val="00193183"/>
    <w:rsid w:val="00196FE3"/>
    <w:rsid w:val="00197B67"/>
    <w:rsid w:val="001A09CD"/>
    <w:rsid w:val="001A24F9"/>
    <w:rsid w:val="001A3587"/>
    <w:rsid w:val="001A47A1"/>
    <w:rsid w:val="001A5974"/>
    <w:rsid w:val="001C207C"/>
    <w:rsid w:val="001C5D1C"/>
    <w:rsid w:val="001D77B9"/>
    <w:rsid w:val="001E005E"/>
    <w:rsid w:val="001F3645"/>
    <w:rsid w:val="001F4F58"/>
    <w:rsid w:val="001F56BF"/>
    <w:rsid w:val="0020024E"/>
    <w:rsid w:val="00210EB4"/>
    <w:rsid w:val="0021496C"/>
    <w:rsid w:val="00217912"/>
    <w:rsid w:val="00217A79"/>
    <w:rsid w:val="00221D33"/>
    <w:rsid w:val="00230D63"/>
    <w:rsid w:val="002330F2"/>
    <w:rsid w:val="00234E22"/>
    <w:rsid w:val="00235D95"/>
    <w:rsid w:val="00243C2E"/>
    <w:rsid w:val="00245274"/>
    <w:rsid w:val="00245C84"/>
    <w:rsid w:val="0025230F"/>
    <w:rsid w:val="0025599D"/>
    <w:rsid w:val="00256D98"/>
    <w:rsid w:val="002576C1"/>
    <w:rsid w:val="00260CB2"/>
    <w:rsid w:val="0026278B"/>
    <w:rsid w:val="00265C7E"/>
    <w:rsid w:val="00271555"/>
    <w:rsid w:val="00271AB8"/>
    <w:rsid w:val="00285BFC"/>
    <w:rsid w:val="0029052D"/>
    <w:rsid w:val="00290A5F"/>
    <w:rsid w:val="00297151"/>
    <w:rsid w:val="002A1719"/>
    <w:rsid w:val="002C1E0A"/>
    <w:rsid w:val="002C3179"/>
    <w:rsid w:val="002C6D68"/>
    <w:rsid w:val="002C737A"/>
    <w:rsid w:val="002E1302"/>
    <w:rsid w:val="002E2542"/>
    <w:rsid w:val="002E4182"/>
    <w:rsid w:val="002F11AA"/>
    <w:rsid w:val="002F2735"/>
    <w:rsid w:val="002F28E8"/>
    <w:rsid w:val="002F3FC0"/>
    <w:rsid w:val="002F4030"/>
    <w:rsid w:val="002F5638"/>
    <w:rsid w:val="002F75DD"/>
    <w:rsid w:val="002F7E77"/>
    <w:rsid w:val="00300205"/>
    <w:rsid w:val="003006AF"/>
    <w:rsid w:val="00302C54"/>
    <w:rsid w:val="00304FDB"/>
    <w:rsid w:val="00307997"/>
    <w:rsid w:val="00313B17"/>
    <w:rsid w:val="00316936"/>
    <w:rsid w:val="003175F1"/>
    <w:rsid w:val="00324AA7"/>
    <w:rsid w:val="00330F3D"/>
    <w:rsid w:val="003325C4"/>
    <w:rsid w:val="00335058"/>
    <w:rsid w:val="00335829"/>
    <w:rsid w:val="00336C94"/>
    <w:rsid w:val="00340FBC"/>
    <w:rsid w:val="003460F5"/>
    <w:rsid w:val="00347646"/>
    <w:rsid w:val="00351F0A"/>
    <w:rsid w:val="00353C2E"/>
    <w:rsid w:val="003627B0"/>
    <w:rsid w:val="00362A91"/>
    <w:rsid w:val="00363346"/>
    <w:rsid w:val="00380BC8"/>
    <w:rsid w:val="00393AE1"/>
    <w:rsid w:val="003A1E30"/>
    <w:rsid w:val="003A207D"/>
    <w:rsid w:val="003A26D7"/>
    <w:rsid w:val="003A7DB8"/>
    <w:rsid w:val="003B286E"/>
    <w:rsid w:val="003B2C06"/>
    <w:rsid w:val="003B337C"/>
    <w:rsid w:val="003B3D19"/>
    <w:rsid w:val="003B6674"/>
    <w:rsid w:val="003C032E"/>
    <w:rsid w:val="003C192E"/>
    <w:rsid w:val="003C68AB"/>
    <w:rsid w:val="003D19B8"/>
    <w:rsid w:val="003D4ED8"/>
    <w:rsid w:val="003E2EA7"/>
    <w:rsid w:val="003E401F"/>
    <w:rsid w:val="003E6721"/>
    <w:rsid w:val="003E7012"/>
    <w:rsid w:val="003F1F85"/>
    <w:rsid w:val="003F6CD9"/>
    <w:rsid w:val="00401421"/>
    <w:rsid w:val="004077D0"/>
    <w:rsid w:val="004134F7"/>
    <w:rsid w:val="00415F84"/>
    <w:rsid w:val="00416E2A"/>
    <w:rsid w:val="00423BD6"/>
    <w:rsid w:val="00426354"/>
    <w:rsid w:val="0043081D"/>
    <w:rsid w:val="00435495"/>
    <w:rsid w:val="00436CD5"/>
    <w:rsid w:val="00436FB7"/>
    <w:rsid w:val="004371C7"/>
    <w:rsid w:val="00437EB3"/>
    <w:rsid w:val="00442306"/>
    <w:rsid w:val="0044372B"/>
    <w:rsid w:val="0044480B"/>
    <w:rsid w:val="00444ACD"/>
    <w:rsid w:val="00447A8A"/>
    <w:rsid w:val="00447F70"/>
    <w:rsid w:val="00460B30"/>
    <w:rsid w:val="00461A80"/>
    <w:rsid w:val="00462A85"/>
    <w:rsid w:val="00470BFD"/>
    <w:rsid w:val="00471A42"/>
    <w:rsid w:val="004737C7"/>
    <w:rsid w:val="00475B20"/>
    <w:rsid w:val="004811E1"/>
    <w:rsid w:val="00490E48"/>
    <w:rsid w:val="004A1396"/>
    <w:rsid w:val="004A61FA"/>
    <w:rsid w:val="004B12C5"/>
    <w:rsid w:val="004C012E"/>
    <w:rsid w:val="004C1D3A"/>
    <w:rsid w:val="004C2261"/>
    <w:rsid w:val="004C2AEF"/>
    <w:rsid w:val="004C35EE"/>
    <w:rsid w:val="004C5268"/>
    <w:rsid w:val="004C6769"/>
    <w:rsid w:val="004C76AD"/>
    <w:rsid w:val="004D4B23"/>
    <w:rsid w:val="004E0291"/>
    <w:rsid w:val="004E2FC8"/>
    <w:rsid w:val="004E5AFA"/>
    <w:rsid w:val="004E6EF9"/>
    <w:rsid w:val="004F1F7F"/>
    <w:rsid w:val="004F4D3F"/>
    <w:rsid w:val="00501413"/>
    <w:rsid w:val="00501744"/>
    <w:rsid w:val="00501B83"/>
    <w:rsid w:val="00502750"/>
    <w:rsid w:val="00504BAC"/>
    <w:rsid w:val="00505444"/>
    <w:rsid w:val="00510730"/>
    <w:rsid w:val="00510E0B"/>
    <w:rsid w:val="0052003F"/>
    <w:rsid w:val="005244D2"/>
    <w:rsid w:val="00530BED"/>
    <w:rsid w:val="00532ADA"/>
    <w:rsid w:val="00535641"/>
    <w:rsid w:val="00535D06"/>
    <w:rsid w:val="00541961"/>
    <w:rsid w:val="00542039"/>
    <w:rsid w:val="00550D22"/>
    <w:rsid w:val="00550EFD"/>
    <w:rsid w:val="00567185"/>
    <w:rsid w:val="005776EA"/>
    <w:rsid w:val="00587038"/>
    <w:rsid w:val="00587DCD"/>
    <w:rsid w:val="005A0C10"/>
    <w:rsid w:val="005A746F"/>
    <w:rsid w:val="005A7556"/>
    <w:rsid w:val="005A7D51"/>
    <w:rsid w:val="005B116B"/>
    <w:rsid w:val="005B64E6"/>
    <w:rsid w:val="005C3775"/>
    <w:rsid w:val="005C4F05"/>
    <w:rsid w:val="005C652D"/>
    <w:rsid w:val="005D16BA"/>
    <w:rsid w:val="005D1E70"/>
    <w:rsid w:val="005D4FAB"/>
    <w:rsid w:val="005E362E"/>
    <w:rsid w:val="005F071B"/>
    <w:rsid w:val="005F0752"/>
    <w:rsid w:val="0060032F"/>
    <w:rsid w:val="00603875"/>
    <w:rsid w:val="00604D74"/>
    <w:rsid w:val="00606E17"/>
    <w:rsid w:val="00607419"/>
    <w:rsid w:val="006110B4"/>
    <w:rsid w:val="00614B5A"/>
    <w:rsid w:val="00625091"/>
    <w:rsid w:val="00625CB3"/>
    <w:rsid w:val="00627F51"/>
    <w:rsid w:val="00640B64"/>
    <w:rsid w:val="00640FCE"/>
    <w:rsid w:val="006445CA"/>
    <w:rsid w:val="0064516E"/>
    <w:rsid w:val="00660614"/>
    <w:rsid w:val="00663FB4"/>
    <w:rsid w:val="00664B81"/>
    <w:rsid w:val="00665BA0"/>
    <w:rsid w:val="00670904"/>
    <w:rsid w:val="006730EF"/>
    <w:rsid w:val="00673B8B"/>
    <w:rsid w:val="00676B58"/>
    <w:rsid w:val="00677C41"/>
    <w:rsid w:val="00686595"/>
    <w:rsid w:val="00687849"/>
    <w:rsid w:val="006945A9"/>
    <w:rsid w:val="006A6C59"/>
    <w:rsid w:val="006A73C2"/>
    <w:rsid w:val="006B34FA"/>
    <w:rsid w:val="006B3771"/>
    <w:rsid w:val="006B7109"/>
    <w:rsid w:val="006B7619"/>
    <w:rsid w:val="006B76D4"/>
    <w:rsid w:val="006C14D0"/>
    <w:rsid w:val="006C2031"/>
    <w:rsid w:val="006C3122"/>
    <w:rsid w:val="006C59BC"/>
    <w:rsid w:val="006C7236"/>
    <w:rsid w:val="006C7B63"/>
    <w:rsid w:val="006D1FFB"/>
    <w:rsid w:val="006D25FD"/>
    <w:rsid w:val="006D3CE8"/>
    <w:rsid w:val="006D5495"/>
    <w:rsid w:val="006E2885"/>
    <w:rsid w:val="006E6B18"/>
    <w:rsid w:val="006E75B6"/>
    <w:rsid w:val="00703271"/>
    <w:rsid w:val="00711373"/>
    <w:rsid w:val="00726F67"/>
    <w:rsid w:val="00730207"/>
    <w:rsid w:val="00730581"/>
    <w:rsid w:val="00733F49"/>
    <w:rsid w:val="0073654D"/>
    <w:rsid w:val="007417F8"/>
    <w:rsid w:val="00743D3C"/>
    <w:rsid w:val="00746D3E"/>
    <w:rsid w:val="007565E8"/>
    <w:rsid w:val="00760F82"/>
    <w:rsid w:val="00763101"/>
    <w:rsid w:val="00765576"/>
    <w:rsid w:val="007660A7"/>
    <w:rsid w:val="0076693F"/>
    <w:rsid w:val="0076700E"/>
    <w:rsid w:val="007705A7"/>
    <w:rsid w:val="0077424D"/>
    <w:rsid w:val="007753BE"/>
    <w:rsid w:val="0077606D"/>
    <w:rsid w:val="007775E6"/>
    <w:rsid w:val="007775F4"/>
    <w:rsid w:val="0078131E"/>
    <w:rsid w:val="007824C4"/>
    <w:rsid w:val="00785921"/>
    <w:rsid w:val="007861AD"/>
    <w:rsid w:val="007925ED"/>
    <w:rsid w:val="0079304B"/>
    <w:rsid w:val="00796D3D"/>
    <w:rsid w:val="007A2154"/>
    <w:rsid w:val="007A534C"/>
    <w:rsid w:val="007A542D"/>
    <w:rsid w:val="007A710B"/>
    <w:rsid w:val="007B290D"/>
    <w:rsid w:val="007B4B16"/>
    <w:rsid w:val="007B6A3A"/>
    <w:rsid w:val="007B77EC"/>
    <w:rsid w:val="007C2C24"/>
    <w:rsid w:val="007C79E1"/>
    <w:rsid w:val="007C7E22"/>
    <w:rsid w:val="007D20B8"/>
    <w:rsid w:val="007E75DD"/>
    <w:rsid w:val="007F0703"/>
    <w:rsid w:val="008164E7"/>
    <w:rsid w:val="00817430"/>
    <w:rsid w:val="00821E19"/>
    <w:rsid w:val="00822CF7"/>
    <w:rsid w:val="0082374C"/>
    <w:rsid w:val="00836409"/>
    <w:rsid w:val="00837DEE"/>
    <w:rsid w:val="0084074B"/>
    <w:rsid w:val="00847B78"/>
    <w:rsid w:val="00853887"/>
    <w:rsid w:val="008603D7"/>
    <w:rsid w:val="00864F1F"/>
    <w:rsid w:val="008658C0"/>
    <w:rsid w:val="00871C75"/>
    <w:rsid w:val="00872466"/>
    <w:rsid w:val="008725DA"/>
    <w:rsid w:val="0087303F"/>
    <w:rsid w:val="00874221"/>
    <w:rsid w:val="00883EB7"/>
    <w:rsid w:val="00887F07"/>
    <w:rsid w:val="00894673"/>
    <w:rsid w:val="008949EE"/>
    <w:rsid w:val="008A529F"/>
    <w:rsid w:val="008A6DDA"/>
    <w:rsid w:val="008B0E16"/>
    <w:rsid w:val="008B22E9"/>
    <w:rsid w:val="008B6EDD"/>
    <w:rsid w:val="008C0B29"/>
    <w:rsid w:val="008C3352"/>
    <w:rsid w:val="008C5ABB"/>
    <w:rsid w:val="008C6AF2"/>
    <w:rsid w:val="008C7618"/>
    <w:rsid w:val="008D2107"/>
    <w:rsid w:val="008D7474"/>
    <w:rsid w:val="008E0E11"/>
    <w:rsid w:val="008E4610"/>
    <w:rsid w:val="008E4A9C"/>
    <w:rsid w:val="008F0627"/>
    <w:rsid w:val="008F49EB"/>
    <w:rsid w:val="008F5AA5"/>
    <w:rsid w:val="008F6A0A"/>
    <w:rsid w:val="008F7F38"/>
    <w:rsid w:val="00904D75"/>
    <w:rsid w:val="00913FAE"/>
    <w:rsid w:val="0091503D"/>
    <w:rsid w:val="009152F4"/>
    <w:rsid w:val="00915DD0"/>
    <w:rsid w:val="00923252"/>
    <w:rsid w:val="0092606D"/>
    <w:rsid w:val="00926748"/>
    <w:rsid w:val="00927C57"/>
    <w:rsid w:val="00935306"/>
    <w:rsid w:val="00936AFE"/>
    <w:rsid w:val="009406F7"/>
    <w:rsid w:val="00940753"/>
    <w:rsid w:val="00942787"/>
    <w:rsid w:val="0095665A"/>
    <w:rsid w:val="00960C54"/>
    <w:rsid w:val="0096358A"/>
    <w:rsid w:val="009643DA"/>
    <w:rsid w:val="0096501F"/>
    <w:rsid w:val="00971428"/>
    <w:rsid w:val="0097467A"/>
    <w:rsid w:val="00976928"/>
    <w:rsid w:val="009845BC"/>
    <w:rsid w:val="0098686C"/>
    <w:rsid w:val="00994666"/>
    <w:rsid w:val="00994780"/>
    <w:rsid w:val="009A208B"/>
    <w:rsid w:val="009B29FC"/>
    <w:rsid w:val="009B3DA0"/>
    <w:rsid w:val="009B4B35"/>
    <w:rsid w:val="009B6EDE"/>
    <w:rsid w:val="009B7381"/>
    <w:rsid w:val="009C0897"/>
    <w:rsid w:val="009C3517"/>
    <w:rsid w:val="009C38A9"/>
    <w:rsid w:val="009C4A15"/>
    <w:rsid w:val="009C6EEA"/>
    <w:rsid w:val="009E03FE"/>
    <w:rsid w:val="009E25DC"/>
    <w:rsid w:val="009F050F"/>
    <w:rsid w:val="00A05690"/>
    <w:rsid w:val="00A06A0F"/>
    <w:rsid w:val="00A10847"/>
    <w:rsid w:val="00A11CB8"/>
    <w:rsid w:val="00A12965"/>
    <w:rsid w:val="00A16CD1"/>
    <w:rsid w:val="00A178F1"/>
    <w:rsid w:val="00A17C79"/>
    <w:rsid w:val="00A27606"/>
    <w:rsid w:val="00A3291F"/>
    <w:rsid w:val="00A346A5"/>
    <w:rsid w:val="00A35259"/>
    <w:rsid w:val="00A37D8E"/>
    <w:rsid w:val="00A43304"/>
    <w:rsid w:val="00A44FE3"/>
    <w:rsid w:val="00A45103"/>
    <w:rsid w:val="00A4792C"/>
    <w:rsid w:val="00A50BAC"/>
    <w:rsid w:val="00A50DDD"/>
    <w:rsid w:val="00A55689"/>
    <w:rsid w:val="00A709B7"/>
    <w:rsid w:val="00A713A6"/>
    <w:rsid w:val="00A731D8"/>
    <w:rsid w:val="00A73F0C"/>
    <w:rsid w:val="00A838D6"/>
    <w:rsid w:val="00A8415E"/>
    <w:rsid w:val="00A84534"/>
    <w:rsid w:val="00A87268"/>
    <w:rsid w:val="00A87EF6"/>
    <w:rsid w:val="00A90A94"/>
    <w:rsid w:val="00A90B0C"/>
    <w:rsid w:val="00A96122"/>
    <w:rsid w:val="00AA07A3"/>
    <w:rsid w:val="00AB2570"/>
    <w:rsid w:val="00AB30F6"/>
    <w:rsid w:val="00AC4346"/>
    <w:rsid w:val="00AC78BE"/>
    <w:rsid w:val="00AD4F4E"/>
    <w:rsid w:val="00AE5B75"/>
    <w:rsid w:val="00AE5F00"/>
    <w:rsid w:val="00AF175F"/>
    <w:rsid w:val="00AF69FA"/>
    <w:rsid w:val="00AF7247"/>
    <w:rsid w:val="00B03193"/>
    <w:rsid w:val="00B05F00"/>
    <w:rsid w:val="00B060DE"/>
    <w:rsid w:val="00B06AA0"/>
    <w:rsid w:val="00B17808"/>
    <w:rsid w:val="00B22E68"/>
    <w:rsid w:val="00B35560"/>
    <w:rsid w:val="00B368F0"/>
    <w:rsid w:val="00B408A3"/>
    <w:rsid w:val="00B43EA8"/>
    <w:rsid w:val="00B52125"/>
    <w:rsid w:val="00B63289"/>
    <w:rsid w:val="00B63C6F"/>
    <w:rsid w:val="00B643C3"/>
    <w:rsid w:val="00B66BE1"/>
    <w:rsid w:val="00B708AE"/>
    <w:rsid w:val="00B7359A"/>
    <w:rsid w:val="00B80D0A"/>
    <w:rsid w:val="00B8639E"/>
    <w:rsid w:val="00B874C5"/>
    <w:rsid w:val="00B92425"/>
    <w:rsid w:val="00B9294A"/>
    <w:rsid w:val="00B92C7F"/>
    <w:rsid w:val="00BA066E"/>
    <w:rsid w:val="00BB0FDC"/>
    <w:rsid w:val="00BB212E"/>
    <w:rsid w:val="00BB6F05"/>
    <w:rsid w:val="00BB71FB"/>
    <w:rsid w:val="00BB77FA"/>
    <w:rsid w:val="00BC09E1"/>
    <w:rsid w:val="00BC13ED"/>
    <w:rsid w:val="00BC1CDC"/>
    <w:rsid w:val="00BD1C72"/>
    <w:rsid w:val="00BD4A70"/>
    <w:rsid w:val="00BE4053"/>
    <w:rsid w:val="00BE526D"/>
    <w:rsid w:val="00BE75BD"/>
    <w:rsid w:val="00BF081B"/>
    <w:rsid w:val="00BF53D3"/>
    <w:rsid w:val="00BF59EE"/>
    <w:rsid w:val="00BF7656"/>
    <w:rsid w:val="00BF79DB"/>
    <w:rsid w:val="00C0080C"/>
    <w:rsid w:val="00C00BEB"/>
    <w:rsid w:val="00C04731"/>
    <w:rsid w:val="00C04837"/>
    <w:rsid w:val="00C112D3"/>
    <w:rsid w:val="00C11A06"/>
    <w:rsid w:val="00C255EE"/>
    <w:rsid w:val="00C309C0"/>
    <w:rsid w:val="00C3179F"/>
    <w:rsid w:val="00C3215D"/>
    <w:rsid w:val="00C32D63"/>
    <w:rsid w:val="00C33D80"/>
    <w:rsid w:val="00C36773"/>
    <w:rsid w:val="00C459EA"/>
    <w:rsid w:val="00C5067E"/>
    <w:rsid w:val="00C5068B"/>
    <w:rsid w:val="00C51402"/>
    <w:rsid w:val="00C572E9"/>
    <w:rsid w:val="00C6129B"/>
    <w:rsid w:val="00C619CC"/>
    <w:rsid w:val="00C63587"/>
    <w:rsid w:val="00C66586"/>
    <w:rsid w:val="00C71163"/>
    <w:rsid w:val="00C75910"/>
    <w:rsid w:val="00C97638"/>
    <w:rsid w:val="00CA280B"/>
    <w:rsid w:val="00CA284C"/>
    <w:rsid w:val="00CA55B8"/>
    <w:rsid w:val="00CC2040"/>
    <w:rsid w:val="00CC2F68"/>
    <w:rsid w:val="00CD299D"/>
    <w:rsid w:val="00CD5C5F"/>
    <w:rsid w:val="00CD6E49"/>
    <w:rsid w:val="00CE4794"/>
    <w:rsid w:val="00CF2B44"/>
    <w:rsid w:val="00CF7C90"/>
    <w:rsid w:val="00D02A25"/>
    <w:rsid w:val="00D02C0D"/>
    <w:rsid w:val="00D07C45"/>
    <w:rsid w:val="00D10230"/>
    <w:rsid w:val="00D148D6"/>
    <w:rsid w:val="00D14A3E"/>
    <w:rsid w:val="00D14CD2"/>
    <w:rsid w:val="00D16D97"/>
    <w:rsid w:val="00D342A3"/>
    <w:rsid w:val="00D4201E"/>
    <w:rsid w:val="00D42196"/>
    <w:rsid w:val="00D4337B"/>
    <w:rsid w:val="00D46A7B"/>
    <w:rsid w:val="00D4725C"/>
    <w:rsid w:val="00D50675"/>
    <w:rsid w:val="00D52324"/>
    <w:rsid w:val="00D54AEC"/>
    <w:rsid w:val="00D5693C"/>
    <w:rsid w:val="00D56FBB"/>
    <w:rsid w:val="00D70741"/>
    <w:rsid w:val="00D7099E"/>
    <w:rsid w:val="00D70A99"/>
    <w:rsid w:val="00D74F36"/>
    <w:rsid w:val="00D80F62"/>
    <w:rsid w:val="00D81D9E"/>
    <w:rsid w:val="00D82783"/>
    <w:rsid w:val="00D83862"/>
    <w:rsid w:val="00D876D7"/>
    <w:rsid w:val="00D91997"/>
    <w:rsid w:val="00D97D76"/>
    <w:rsid w:val="00DA04EE"/>
    <w:rsid w:val="00DA3B7B"/>
    <w:rsid w:val="00DB1C71"/>
    <w:rsid w:val="00DC2188"/>
    <w:rsid w:val="00DC3184"/>
    <w:rsid w:val="00DC3551"/>
    <w:rsid w:val="00DC46DC"/>
    <w:rsid w:val="00DC65DC"/>
    <w:rsid w:val="00DD3D03"/>
    <w:rsid w:val="00DD5300"/>
    <w:rsid w:val="00DE24A4"/>
    <w:rsid w:val="00DE55F4"/>
    <w:rsid w:val="00DE6412"/>
    <w:rsid w:val="00DE6928"/>
    <w:rsid w:val="00DE6C41"/>
    <w:rsid w:val="00DF3128"/>
    <w:rsid w:val="00DF613D"/>
    <w:rsid w:val="00E010DE"/>
    <w:rsid w:val="00E02110"/>
    <w:rsid w:val="00E04998"/>
    <w:rsid w:val="00E1375B"/>
    <w:rsid w:val="00E17A1A"/>
    <w:rsid w:val="00E20C31"/>
    <w:rsid w:val="00E23E9A"/>
    <w:rsid w:val="00E30FF1"/>
    <w:rsid w:val="00E32CD1"/>
    <w:rsid w:val="00E3584E"/>
    <w:rsid w:val="00E426A9"/>
    <w:rsid w:val="00E43582"/>
    <w:rsid w:val="00E43ABF"/>
    <w:rsid w:val="00E43E17"/>
    <w:rsid w:val="00E43FD0"/>
    <w:rsid w:val="00E458BD"/>
    <w:rsid w:val="00E46BF0"/>
    <w:rsid w:val="00E50375"/>
    <w:rsid w:val="00E55EF2"/>
    <w:rsid w:val="00E56444"/>
    <w:rsid w:val="00E65A92"/>
    <w:rsid w:val="00E717A6"/>
    <w:rsid w:val="00E71990"/>
    <w:rsid w:val="00E7410A"/>
    <w:rsid w:val="00E774D7"/>
    <w:rsid w:val="00E81788"/>
    <w:rsid w:val="00E83840"/>
    <w:rsid w:val="00E900C5"/>
    <w:rsid w:val="00E95753"/>
    <w:rsid w:val="00E95DD5"/>
    <w:rsid w:val="00E96284"/>
    <w:rsid w:val="00EA63BF"/>
    <w:rsid w:val="00EB0155"/>
    <w:rsid w:val="00EB320D"/>
    <w:rsid w:val="00EB3870"/>
    <w:rsid w:val="00EB6FEA"/>
    <w:rsid w:val="00EC0087"/>
    <w:rsid w:val="00EC00C2"/>
    <w:rsid w:val="00EC148B"/>
    <w:rsid w:val="00ED24CA"/>
    <w:rsid w:val="00EF58C6"/>
    <w:rsid w:val="00EF6239"/>
    <w:rsid w:val="00F0454F"/>
    <w:rsid w:val="00F05226"/>
    <w:rsid w:val="00F06EC8"/>
    <w:rsid w:val="00F23A04"/>
    <w:rsid w:val="00F2477F"/>
    <w:rsid w:val="00F24C0E"/>
    <w:rsid w:val="00F250B3"/>
    <w:rsid w:val="00F25DAE"/>
    <w:rsid w:val="00F31763"/>
    <w:rsid w:val="00F409E3"/>
    <w:rsid w:val="00F42758"/>
    <w:rsid w:val="00F43845"/>
    <w:rsid w:val="00F567E8"/>
    <w:rsid w:val="00F56C08"/>
    <w:rsid w:val="00F5709B"/>
    <w:rsid w:val="00F6130D"/>
    <w:rsid w:val="00F61D2B"/>
    <w:rsid w:val="00F6451A"/>
    <w:rsid w:val="00F64E87"/>
    <w:rsid w:val="00F663CC"/>
    <w:rsid w:val="00F7441E"/>
    <w:rsid w:val="00F74733"/>
    <w:rsid w:val="00F76FE1"/>
    <w:rsid w:val="00F81215"/>
    <w:rsid w:val="00F829EA"/>
    <w:rsid w:val="00F91D2A"/>
    <w:rsid w:val="00F92551"/>
    <w:rsid w:val="00F97397"/>
    <w:rsid w:val="00FA04FB"/>
    <w:rsid w:val="00FA2A3C"/>
    <w:rsid w:val="00FA30E7"/>
    <w:rsid w:val="00FA5988"/>
    <w:rsid w:val="00FB06AB"/>
    <w:rsid w:val="00FB0928"/>
    <w:rsid w:val="00FB0B9B"/>
    <w:rsid w:val="00FB6B1E"/>
    <w:rsid w:val="00FB7C26"/>
    <w:rsid w:val="00FC6FA8"/>
    <w:rsid w:val="00FD77D4"/>
    <w:rsid w:val="00FE01BB"/>
    <w:rsid w:val="00FE264A"/>
    <w:rsid w:val="00FF41C8"/>
    <w:rsid w:val="00FF6EF2"/>
    <w:rsid w:val="00FF70AB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644205"/>
  <w15:docId w15:val="{EE421D7D-69FE-4E0A-BDBA-13E8A2FCD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27B0"/>
    <w:rPr>
      <w:rFonts w:ascii="Times New Roman" w:eastAsia="Times New Roman" w:hAnsi="Times New Roman"/>
    </w:rPr>
  </w:style>
  <w:style w:type="paragraph" w:styleId="Nagwek1">
    <w:name w:val="heading 1"/>
    <w:basedOn w:val="Normalny"/>
    <w:qFormat/>
    <w:rsid w:val="003627B0"/>
    <w:pPr>
      <w:keepNext/>
      <w:jc w:val="center"/>
      <w:outlineLvl w:val="0"/>
    </w:pPr>
    <w:rPr>
      <w:b/>
      <w:sz w:val="32"/>
    </w:rPr>
  </w:style>
  <w:style w:type="paragraph" w:styleId="Nagwek2">
    <w:name w:val="heading 2"/>
    <w:basedOn w:val="Normalny"/>
    <w:qFormat/>
    <w:rsid w:val="003627B0"/>
    <w:pPr>
      <w:keepNext/>
      <w:outlineLvl w:val="1"/>
    </w:pPr>
    <w:rPr>
      <w:b/>
      <w:bCs/>
      <w:sz w:val="26"/>
    </w:rPr>
  </w:style>
  <w:style w:type="paragraph" w:styleId="Nagwek3">
    <w:name w:val="heading 3"/>
    <w:basedOn w:val="Normalny"/>
    <w:next w:val="Normalny"/>
    <w:qFormat/>
    <w:rsid w:val="003627B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3627B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3627B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627B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3627B0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qFormat/>
    <w:rsid w:val="003627B0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qFormat/>
    <w:rsid w:val="003627B0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3">
    <w:name w:val="Znak Znak23"/>
    <w:basedOn w:val="Domylnaczcionkaakapitu"/>
    <w:rsid w:val="003627B0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ZnakZnak22">
    <w:name w:val="Znak Znak22"/>
    <w:basedOn w:val="Domylnaczcionkaakapitu"/>
    <w:rsid w:val="003627B0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ZnakZnak21">
    <w:name w:val="Znak Znak21"/>
    <w:basedOn w:val="Domylnaczcionkaakapitu"/>
    <w:rsid w:val="003627B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ZnakZnak20">
    <w:name w:val="Znak Znak20"/>
    <w:basedOn w:val="Domylnaczcionkaakapitu"/>
    <w:rsid w:val="003627B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ZnakZnak19">
    <w:name w:val="Znak Znak19"/>
    <w:basedOn w:val="Domylnaczcionkaakapitu"/>
    <w:semiHidden/>
    <w:rsid w:val="003627B0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ZnakZnak18">
    <w:name w:val="Znak Znak18"/>
    <w:basedOn w:val="Domylnaczcionkaakapitu"/>
    <w:rsid w:val="003627B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ZnakZnak17">
    <w:name w:val="Znak Znak17"/>
    <w:basedOn w:val="Domylnaczcionkaakapitu"/>
    <w:semiHidden/>
    <w:rsid w:val="003627B0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ZnakZnak16">
    <w:name w:val="Znak Znak16"/>
    <w:basedOn w:val="Domylnaczcionkaakapitu"/>
    <w:semiHidden/>
    <w:rsid w:val="003627B0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ZnakZnak15">
    <w:name w:val="Znak Znak15"/>
    <w:basedOn w:val="Domylnaczcionkaakapitu"/>
    <w:rsid w:val="003627B0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customStyle="1" w:styleId="p3">
    <w:name w:val="p3"/>
    <w:basedOn w:val="Normalny"/>
    <w:rsid w:val="003627B0"/>
    <w:pPr>
      <w:spacing w:before="100" w:beforeAutospacing="1" w:after="100" w:afterAutospacing="1"/>
    </w:pPr>
    <w:rPr>
      <w:sz w:val="24"/>
      <w:szCs w:val="24"/>
    </w:rPr>
  </w:style>
  <w:style w:type="paragraph" w:customStyle="1" w:styleId="rozdzia">
    <w:name w:val="rozdział"/>
    <w:basedOn w:val="Normalny"/>
    <w:autoRedefine/>
    <w:rsid w:val="003627B0"/>
    <w:pPr>
      <w:spacing w:line="360" w:lineRule="auto"/>
      <w:jc w:val="center"/>
    </w:pPr>
    <w:rPr>
      <w:b/>
      <w:iCs/>
      <w:caps/>
      <w:spacing w:val="8"/>
      <w:sz w:val="24"/>
      <w:szCs w:val="24"/>
    </w:rPr>
  </w:style>
  <w:style w:type="character" w:styleId="Pogrubienie">
    <w:name w:val="Strong"/>
    <w:basedOn w:val="Domylnaczcionkaakapitu"/>
    <w:qFormat/>
    <w:rsid w:val="003627B0"/>
    <w:rPr>
      <w:b/>
      <w:bCs/>
    </w:rPr>
  </w:style>
  <w:style w:type="paragraph" w:styleId="Tekstpodstawowy">
    <w:name w:val="Body Text"/>
    <w:basedOn w:val="Normalny"/>
    <w:link w:val="TekstpodstawowyZnak"/>
    <w:rsid w:val="003627B0"/>
    <w:rPr>
      <w:b/>
      <w:bCs/>
      <w:sz w:val="24"/>
    </w:rPr>
  </w:style>
  <w:style w:type="character" w:customStyle="1" w:styleId="ZnakZnak14">
    <w:name w:val="Znak Znak14"/>
    <w:basedOn w:val="Domylnaczcionkaakapitu"/>
    <w:rsid w:val="003627B0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3627B0"/>
    <w:pPr>
      <w:snapToGrid w:val="0"/>
      <w:spacing w:line="360" w:lineRule="auto"/>
      <w:ind w:firstLine="567"/>
    </w:pPr>
    <w:rPr>
      <w:sz w:val="24"/>
    </w:rPr>
  </w:style>
  <w:style w:type="character" w:customStyle="1" w:styleId="ZnakZnak13">
    <w:name w:val="Znak Znak13"/>
    <w:basedOn w:val="Domylnaczcionkaakapitu"/>
    <w:rsid w:val="003627B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627B0"/>
    <w:rPr>
      <w:b/>
      <w:bCs/>
      <w:sz w:val="26"/>
    </w:rPr>
  </w:style>
  <w:style w:type="character" w:customStyle="1" w:styleId="ZnakZnak12">
    <w:name w:val="Znak Znak12"/>
    <w:basedOn w:val="Domylnaczcionkaakapitu"/>
    <w:rsid w:val="003627B0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Tekstpodstawowy3">
    <w:name w:val="Body Text 3"/>
    <w:basedOn w:val="Normalny"/>
    <w:rsid w:val="003627B0"/>
    <w:rPr>
      <w:sz w:val="24"/>
    </w:rPr>
  </w:style>
  <w:style w:type="character" w:customStyle="1" w:styleId="ZnakZnak11">
    <w:name w:val="Znak Znak11"/>
    <w:basedOn w:val="Domylnaczcionkaakapitu"/>
    <w:rsid w:val="003627B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rsid w:val="003627B0"/>
    <w:pPr>
      <w:tabs>
        <w:tab w:val="left" w:pos="1276"/>
        <w:tab w:val="left" w:pos="3240"/>
      </w:tabs>
      <w:ind w:left="1276" w:hanging="271"/>
      <w:jc w:val="both"/>
    </w:pPr>
  </w:style>
  <w:style w:type="character" w:customStyle="1" w:styleId="ZnakZnak10">
    <w:name w:val="Znak Znak10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rsid w:val="003627B0"/>
    <w:pPr>
      <w:ind w:left="426" w:hanging="426"/>
      <w:jc w:val="both"/>
    </w:pPr>
    <w:rPr>
      <w:sz w:val="24"/>
    </w:rPr>
  </w:style>
  <w:style w:type="character" w:customStyle="1" w:styleId="ZnakZnak9">
    <w:name w:val="Znak Znak9"/>
    <w:basedOn w:val="Domylnaczcionkaakapitu"/>
    <w:rsid w:val="003627B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627B0"/>
    <w:pPr>
      <w:tabs>
        <w:tab w:val="center" w:pos="4536"/>
        <w:tab w:val="right" w:pos="9072"/>
      </w:tabs>
    </w:pPr>
  </w:style>
  <w:style w:type="character" w:customStyle="1" w:styleId="ZnakZnak8">
    <w:name w:val="Znak Znak8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3627B0"/>
    <w:pPr>
      <w:ind w:left="283" w:hanging="283"/>
    </w:pPr>
  </w:style>
  <w:style w:type="character" w:styleId="Hipercze">
    <w:name w:val="Hyperlink"/>
    <w:basedOn w:val="Domylnaczcionkaakapitu"/>
    <w:uiPriority w:val="99"/>
    <w:rsid w:val="003627B0"/>
    <w:rPr>
      <w:color w:val="0000FF"/>
      <w:u w:val="single"/>
    </w:rPr>
  </w:style>
  <w:style w:type="paragraph" w:styleId="Tekstblokowy">
    <w:name w:val="Block Text"/>
    <w:basedOn w:val="Normalny"/>
    <w:rsid w:val="003627B0"/>
    <w:pPr>
      <w:spacing w:before="120" w:after="120"/>
      <w:ind w:left="426" w:right="57" w:hanging="426"/>
      <w:jc w:val="both"/>
    </w:pPr>
    <w:rPr>
      <w:sz w:val="24"/>
    </w:rPr>
  </w:style>
  <w:style w:type="paragraph" w:customStyle="1" w:styleId="pkt">
    <w:name w:val="pkt"/>
    <w:basedOn w:val="Normalny"/>
    <w:rsid w:val="003627B0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3627B0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eastAsia="Times New Roman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semiHidden/>
    <w:rsid w:val="003627B0"/>
    <w:pPr>
      <w:spacing w:line="360" w:lineRule="auto"/>
      <w:ind w:right="-108"/>
      <w:jc w:val="both"/>
    </w:pPr>
    <w:rPr>
      <w:bCs/>
      <w:sz w:val="24"/>
      <w:szCs w:val="24"/>
      <w:lang w:eastAsia="en-US"/>
    </w:rPr>
  </w:style>
  <w:style w:type="paragraph" w:customStyle="1" w:styleId="Nagwek20">
    <w:name w:val="Nag?—wek 2"/>
    <w:basedOn w:val="Normalny"/>
    <w:next w:val="Normalny"/>
    <w:rsid w:val="003627B0"/>
    <w:pPr>
      <w:keepNext/>
      <w:overflowPunct w:val="0"/>
      <w:autoSpaceDE w:val="0"/>
      <w:autoSpaceDN w:val="0"/>
      <w:adjustRightInd w:val="0"/>
      <w:jc w:val="right"/>
      <w:textAlignment w:val="baseline"/>
    </w:pPr>
    <w:rPr>
      <w:b/>
      <w:sz w:val="24"/>
      <w:lang w:val="en-US" w:eastAsia="en-US"/>
    </w:rPr>
  </w:style>
  <w:style w:type="paragraph" w:customStyle="1" w:styleId="Tekstpodstawowy31">
    <w:name w:val="Tekst podstawowy 31"/>
    <w:basedOn w:val="Normalny"/>
    <w:rsid w:val="003627B0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4"/>
      <w:lang w:val="en-US" w:eastAsia="en-US"/>
    </w:rPr>
  </w:style>
  <w:style w:type="paragraph" w:styleId="Listapunktowana">
    <w:name w:val="List Bullet"/>
    <w:basedOn w:val="Normalny"/>
    <w:autoRedefine/>
    <w:rsid w:val="003627B0"/>
    <w:pPr>
      <w:spacing w:line="360" w:lineRule="auto"/>
      <w:ind w:right="23"/>
      <w:jc w:val="both"/>
    </w:pPr>
    <w:rPr>
      <w:bCs/>
      <w:sz w:val="24"/>
      <w:szCs w:val="24"/>
    </w:rPr>
  </w:style>
  <w:style w:type="paragraph" w:customStyle="1" w:styleId="Nagwek50">
    <w:name w:val="Nag?—wek 5"/>
    <w:basedOn w:val="Normalny"/>
    <w:next w:val="Normalny"/>
    <w:rsid w:val="003627B0"/>
    <w:pPr>
      <w:keepNext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lang w:val="en-US" w:eastAsia="en-US"/>
    </w:rPr>
  </w:style>
  <w:style w:type="paragraph" w:customStyle="1" w:styleId="Nagwek60">
    <w:name w:val="Nag?—wek 6"/>
    <w:basedOn w:val="Normalny"/>
    <w:next w:val="Normalny"/>
    <w:rsid w:val="003627B0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lang w:val="en-US" w:eastAsia="en-US"/>
    </w:rPr>
  </w:style>
  <w:style w:type="paragraph" w:customStyle="1" w:styleId="CM136">
    <w:name w:val="CM136"/>
    <w:basedOn w:val="Normalny"/>
    <w:next w:val="Normalny"/>
    <w:rsid w:val="003627B0"/>
    <w:pPr>
      <w:widowControl w:val="0"/>
      <w:autoSpaceDE w:val="0"/>
      <w:autoSpaceDN w:val="0"/>
      <w:adjustRightInd w:val="0"/>
      <w:spacing w:after="140"/>
    </w:pPr>
    <w:rPr>
      <w:rFonts w:ascii="GAGEIA+TimesNewRoman,Bold" w:hAnsi="GAGEIA+TimesNewRoman,Bold"/>
      <w:sz w:val="24"/>
      <w:szCs w:val="24"/>
    </w:rPr>
  </w:style>
  <w:style w:type="paragraph" w:customStyle="1" w:styleId="CM141">
    <w:name w:val="CM141"/>
    <w:basedOn w:val="Normalny"/>
    <w:next w:val="Normalny"/>
    <w:rsid w:val="003627B0"/>
    <w:pPr>
      <w:widowControl w:val="0"/>
      <w:autoSpaceDE w:val="0"/>
      <w:autoSpaceDN w:val="0"/>
      <w:adjustRightInd w:val="0"/>
      <w:spacing w:after="683"/>
    </w:pPr>
    <w:rPr>
      <w:rFonts w:ascii="GAGEIA+TimesNewRoman,Bold" w:hAnsi="GAGEIA+TimesNewRoman,Bold"/>
      <w:sz w:val="24"/>
      <w:szCs w:val="24"/>
    </w:rPr>
  </w:style>
  <w:style w:type="paragraph" w:styleId="Listanumerowana">
    <w:name w:val="List Number"/>
    <w:basedOn w:val="Normalny"/>
    <w:rsid w:val="003627B0"/>
    <w:pPr>
      <w:numPr>
        <w:numId w:val="1"/>
      </w:numPr>
      <w:suppressAutoHyphens/>
    </w:pPr>
    <w:rPr>
      <w:sz w:val="24"/>
      <w:szCs w:val="24"/>
      <w:lang w:eastAsia="ar-SA"/>
    </w:rPr>
  </w:style>
  <w:style w:type="character" w:styleId="Numerstrony">
    <w:name w:val="page number"/>
    <w:basedOn w:val="Domylnaczcionkaakapitu"/>
    <w:rsid w:val="003627B0"/>
  </w:style>
  <w:style w:type="paragraph" w:styleId="Nagwek">
    <w:name w:val="header"/>
    <w:basedOn w:val="Normalny"/>
    <w:link w:val="NagwekZnak"/>
    <w:qFormat/>
    <w:rsid w:val="003627B0"/>
    <w:pPr>
      <w:tabs>
        <w:tab w:val="center" w:pos="4536"/>
        <w:tab w:val="right" w:pos="9072"/>
      </w:tabs>
    </w:pPr>
  </w:style>
  <w:style w:type="character" w:customStyle="1" w:styleId="ZnakZnak7">
    <w:name w:val="Znak Znak7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3627B0"/>
    <w:pPr>
      <w:ind w:left="200"/>
    </w:pPr>
  </w:style>
  <w:style w:type="paragraph" w:styleId="Spistreci1">
    <w:name w:val="toc 1"/>
    <w:basedOn w:val="Normalny"/>
    <w:next w:val="Normalny"/>
    <w:autoRedefine/>
    <w:uiPriority w:val="39"/>
    <w:rsid w:val="003627B0"/>
    <w:pPr>
      <w:tabs>
        <w:tab w:val="left" w:pos="2268"/>
        <w:tab w:val="right" w:leader="dot" w:pos="9062"/>
      </w:tabs>
      <w:spacing w:line="276" w:lineRule="auto"/>
      <w:ind w:left="2268" w:hanging="2268"/>
    </w:pPr>
    <w:rPr>
      <w:rFonts w:ascii="Verdana" w:hAnsi="Verdana"/>
      <w:b/>
      <w:bCs/>
      <w:i/>
      <w:iCs/>
      <w:noProof/>
      <w:sz w:val="18"/>
      <w:szCs w:val="18"/>
    </w:rPr>
  </w:style>
  <w:style w:type="paragraph" w:customStyle="1" w:styleId="BodyText21">
    <w:name w:val="Body Text 21"/>
    <w:basedOn w:val="Normalny"/>
    <w:rsid w:val="003627B0"/>
    <w:pPr>
      <w:tabs>
        <w:tab w:val="left" w:pos="0"/>
      </w:tabs>
      <w:jc w:val="both"/>
    </w:pPr>
    <w:rPr>
      <w:sz w:val="24"/>
    </w:rPr>
  </w:style>
  <w:style w:type="table" w:styleId="Tabela-Siatka">
    <w:name w:val="Table Grid"/>
    <w:basedOn w:val="Standardowy"/>
    <w:uiPriority w:val="59"/>
    <w:rsid w:val="008E0E11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gwek40">
    <w:name w:val="Nag?—wek 4"/>
    <w:basedOn w:val="Normalny"/>
    <w:next w:val="Normalny"/>
    <w:rsid w:val="003627B0"/>
    <w:pPr>
      <w:keepNext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lang w:val="en-US" w:eastAsia="en-US"/>
    </w:rPr>
  </w:style>
  <w:style w:type="paragraph" w:styleId="Tekstprzypisudolnego">
    <w:name w:val="footnote text"/>
    <w:basedOn w:val="Normalny"/>
    <w:semiHidden/>
    <w:rsid w:val="003627B0"/>
  </w:style>
  <w:style w:type="character" w:customStyle="1" w:styleId="ZnakZnak6">
    <w:name w:val="Znak Znak6"/>
    <w:basedOn w:val="Domylnaczcionkaakapitu"/>
    <w:semiHidden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semiHidden/>
    <w:rsid w:val="003627B0"/>
    <w:pPr>
      <w:shd w:val="clear" w:color="auto" w:fill="000080"/>
    </w:pPr>
    <w:rPr>
      <w:rFonts w:ascii="Tahoma" w:hAnsi="Tahoma" w:cs="Tahoma"/>
    </w:rPr>
  </w:style>
  <w:style w:type="character" w:customStyle="1" w:styleId="ZnakZnak5">
    <w:name w:val="Znak Znak5"/>
    <w:basedOn w:val="Domylnaczcionkaakapitu"/>
    <w:semiHidden/>
    <w:rsid w:val="003627B0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qFormat/>
    <w:rsid w:val="003627B0"/>
    <w:pPr>
      <w:jc w:val="center"/>
    </w:pPr>
    <w:rPr>
      <w:rFonts w:ascii="Arial" w:hAnsi="Arial"/>
      <w:b/>
      <w:sz w:val="22"/>
      <w:szCs w:val="24"/>
      <w:lang w:eastAsia="en-US"/>
    </w:rPr>
  </w:style>
  <w:style w:type="character" w:customStyle="1" w:styleId="ZnakZnak4">
    <w:name w:val="Znak Znak4"/>
    <w:basedOn w:val="Domylnaczcionkaakapitu"/>
    <w:rsid w:val="003627B0"/>
    <w:rPr>
      <w:rFonts w:ascii="Arial" w:eastAsia="Times New Roman" w:hAnsi="Arial" w:cs="Times New Roman"/>
      <w:b/>
      <w:szCs w:val="24"/>
    </w:rPr>
  </w:style>
  <w:style w:type="paragraph" w:customStyle="1" w:styleId="Paragraf">
    <w:name w:val="Paragraf"/>
    <w:basedOn w:val="Normalny"/>
    <w:rsid w:val="003627B0"/>
    <w:pPr>
      <w:spacing w:before="480" w:after="240"/>
      <w:jc w:val="both"/>
    </w:pPr>
    <w:rPr>
      <w:b/>
      <w:spacing w:val="30"/>
      <w:sz w:val="28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3627B0"/>
  </w:style>
  <w:style w:type="paragraph" w:styleId="Tekstdymka">
    <w:name w:val="Balloon Text"/>
    <w:basedOn w:val="Normalny"/>
    <w:semiHidden/>
    <w:rsid w:val="003627B0"/>
    <w:rPr>
      <w:rFonts w:ascii="Tahoma" w:hAnsi="Tahoma" w:cs="Tahoma"/>
      <w:sz w:val="16"/>
      <w:szCs w:val="16"/>
    </w:rPr>
  </w:style>
  <w:style w:type="character" w:customStyle="1" w:styleId="ZnakZnak3">
    <w:name w:val="Znak Znak3"/>
    <w:basedOn w:val="Domylnaczcionkaakapitu"/>
    <w:semiHidden/>
    <w:rsid w:val="003627B0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agwek-bazowy">
    <w:name w:val="Nagłówek - bazowy"/>
    <w:basedOn w:val="Normalny"/>
    <w:next w:val="Tekstpodstawowy"/>
    <w:rsid w:val="003627B0"/>
    <w:pPr>
      <w:keepNext/>
      <w:keepLines/>
      <w:suppressAutoHyphens/>
      <w:spacing w:line="220" w:lineRule="atLeast"/>
      <w:jc w:val="both"/>
    </w:pPr>
    <w:rPr>
      <w:rFonts w:ascii="Arial Black" w:hAnsi="Arial Black"/>
      <w:spacing w:val="-10"/>
      <w:kern w:val="1"/>
      <w:lang w:eastAsia="ar-SA"/>
    </w:rPr>
  </w:style>
  <w:style w:type="paragraph" w:customStyle="1" w:styleId="Tekstpodstawowy21">
    <w:name w:val="Tekst podstawowy 21"/>
    <w:basedOn w:val="Normalny"/>
    <w:rsid w:val="003627B0"/>
    <w:pPr>
      <w:suppressAutoHyphens/>
      <w:overflowPunct w:val="0"/>
      <w:autoSpaceDE w:val="0"/>
      <w:jc w:val="both"/>
      <w:textAlignment w:val="baseline"/>
    </w:pPr>
    <w:rPr>
      <w:rFonts w:ascii="Arial" w:hAnsi="Arial"/>
      <w:spacing w:val="-5"/>
      <w:lang w:eastAsia="ar-SA"/>
    </w:rPr>
  </w:style>
  <w:style w:type="paragraph" w:styleId="Tekstkomentarza">
    <w:name w:val="annotation text"/>
    <w:basedOn w:val="Normalny"/>
    <w:semiHidden/>
    <w:rsid w:val="003627B0"/>
    <w:pPr>
      <w:suppressAutoHyphens/>
    </w:pPr>
    <w:rPr>
      <w:lang w:eastAsia="ar-SA"/>
    </w:rPr>
  </w:style>
  <w:style w:type="character" w:customStyle="1" w:styleId="ZnakZnak2">
    <w:name w:val="Znak Znak2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3627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semiHidden/>
    <w:rsid w:val="003627B0"/>
    <w:rPr>
      <w:vertAlign w:val="superscript"/>
    </w:rPr>
  </w:style>
  <w:style w:type="paragraph" w:styleId="Lista2">
    <w:name w:val="List 2"/>
    <w:basedOn w:val="Normalny"/>
    <w:rsid w:val="003627B0"/>
    <w:pPr>
      <w:ind w:left="566" w:hanging="283"/>
      <w:contextualSpacing/>
    </w:pPr>
  </w:style>
  <w:style w:type="character" w:customStyle="1" w:styleId="oznaczenie">
    <w:name w:val="oznaczenie"/>
    <w:basedOn w:val="Domylnaczcionkaakapitu"/>
    <w:rsid w:val="003627B0"/>
  </w:style>
  <w:style w:type="paragraph" w:styleId="Zwykytekst">
    <w:name w:val="Plain Text"/>
    <w:basedOn w:val="Normalny"/>
    <w:link w:val="ZwykytekstZnak"/>
    <w:rsid w:val="003627B0"/>
    <w:rPr>
      <w:rFonts w:ascii="Courier New" w:hAnsi="Courier New"/>
    </w:rPr>
  </w:style>
  <w:style w:type="character" w:customStyle="1" w:styleId="ZnakZnak1">
    <w:name w:val="Znak Znak1"/>
    <w:basedOn w:val="Domylnaczcionkaakapitu"/>
    <w:rsid w:val="003627B0"/>
    <w:rPr>
      <w:rFonts w:ascii="Courier New" w:eastAsia="Times New Roman" w:hAnsi="Courier New"/>
    </w:rPr>
  </w:style>
  <w:style w:type="paragraph" w:styleId="Podtytu">
    <w:name w:val="Subtitle"/>
    <w:basedOn w:val="Normalny"/>
    <w:qFormat/>
    <w:rsid w:val="003627B0"/>
    <w:pPr>
      <w:jc w:val="both"/>
    </w:pPr>
    <w:rPr>
      <w:b/>
      <w:sz w:val="28"/>
    </w:rPr>
  </w:style>
  <w:style w:type="character" w:customStyle="1" w:styleId="ZnakZnak">
    <w:name w:val="Znak Znak"/>
    <w:basedOn w:val="Domylnaczcionkaakapitu"/>
    <w:rsid w:val="003627B0"/>
    <w:rPr>
      <w:rFonts w:ascii="Times New Roman" w:eastAsia="Times New Roman" w:hAnsi="Times New Roman"/>
      <w:b/>
      <w:sz w:val="28"/>
    </w:rPr>
  </w:style>
  <w:style w:type="paragraph" w:customStyle="1" w:styleId="Tekstpodstawowy310">
    <w:name w:val="Tekst podstawowy 31"/>
    <w:basedOn w:val="Normalny"/>
    <w:rsid w:val="003627B0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627B0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rsid w:val="003627B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3627B0"/>
    <w:pPr>
      <w:suppressAutoHyphens w:val="0"/>
    </w:pPr>
    <w:rPr>
      <w:b/>
      <w:bCs/>
      <w:lang w:eastAsia="pl-PL"/>
    </w:rPr>
  </w:style>
  <w:style w:type="paragraph" w:customStyle="1" w:styleId="tytu0">
    <w:name w:val="tytuł"/>
    <w:basedOn w:val="Normalny"/>
    <w:next w:val="Normalny"/>
    <w:autoRedefine/>
    <w:rsid w:val="003627B0"/>
    <w:pPr>
      <w:tabs>
        <w:tab w:val="left" w:pos="180"/>
        <w:tab w:val="left" w:pos="360"/>
      </w:tabs>
      <w:outlineLvl w:val="0"/>
    </w:pPr>
    <w:rPr>
      <w:b/>
      <w:sz w:val="24"/>
      <w:szCs w:val="24"/>
    </w:rPr>
  </w:style>
  <w:style w:type="paragraph" w:customStyle="1" w:styleId="Default">
    <w:name w:val="Default"/>
    <w:rsid w:val="003627B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nt5">
    <w:name w:val="font5"/>
    <w:basedOn w:val="Normalny"/>
    <w:rsid w:val="008B0E16"/>
    <w:pPr>
      <w:suppressAutoHyphens/>
      <w:spacing w:before="100" w:after="100"/>
    </w:pPr>
    <w:rPr>
      <w:rFonts w:ascii="Tahoma" w:hAnsi="Tahoma" w:cs="Tahoma"/>
      <w:b/>
      <w:bCs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713A6"/>
    <w:rPr>
      <w:rFonts w:ascii="Times New Roman" w:eastAsia="Times New Roman" w:hAnsi="Times New Roman"/>
      <w:b/>
      <w:bCs/>
      <w:sz w:val="24"/>
    </w:rPr>
  </w:style>
  <w:style w:type="paragraph" w:customStyle="1" w:styleId="normal12">
    <w:name w:val="normal_12"/>
    <w:basedOn w:val="Normalny"/>
    <w:qFormat/>
    <w:rsid w:val="00217912"/>
    <w:pPr>
      <w:spacing w:line="320" w:lineRule="exact"/>
      <w:jc w:val="both"/>
    </w:pPr>
    <w:rPr>
      <w:rFonts w:ascii="Calibri" w:hAnsi="Calibri"/>
      <w:sz w:val="24"/>
      <w:szCs w:val="16"/>
    </w:rPr>
  </w:style>
  <w:style w:type="character" w:customStyle="1" w:styleId="Teksttreci">
    <w:name w:val="Tekst treści_"/>
    <w:basedOn w:val="Domylnaczcionkaakapitu"/>
    <w:link w:val="Teksttreci0"/>
    <w:rsid w:val="00217912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17912"/>
    <w:pPr>
      <w:shd w:val="clear" w:color="auto" w:fill="FFFFFF"/>
      <w:spacing w:line="269" w:lineRule="exact"/>
      <w:ind w:hanging="300"/>
    </w:pPr>
    <w:rPr>
      <w:sz w:val="23"/>
      <w:szCs w:val="23"/>
    </w:rPr>
  </w:style>
  <w:style w:type="character" w:customStyle="1" w:styleId="NagwekZnak">
    <w:name w:val="Nagłówek Znak"/>
    <w:basedOn w:val="Domylnaczcionkaakapitu"/>
    <w:link w:val="Nagwek"/>
    <w:qFormat/>
    <w:rsid w:val="009A208B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160EE0"/>
    <w:rPr>
      <w:rFonts w:ascii="Times New Roman" w:eastAsia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134CCB"/>
    <w:rPr>
      <w:rFonts w:ascii="Times New Roman" w:eastAsia="Times New Roman" w:hAnsi="Times New Roman"/>
      <w:b/>
      <w:bCs/>
      <w:sz w:val="26"/>
    </w:rPr>
  </w:style>
  <w:style w:type="paragraph" w:customStyle="1" w:styleId="NormalnyWeb1">
    <w:name w:val="Normalny (Web)1"/>
    <w:rsid w:val="00C309C0"/>
    <w:pPr>
      <w:widowControl w:val="0"/>
      <w:suppressAutoHyphens/>
    </w:pPr>
    <w:rPr>
      <w:rFonts w:ascii="Times New Roman" w:eastAsia="Lucida Sans Unicode" w:hAnsi="Times New Roman"/>
      <w:sz w:val="24"/>
      <w:szCs w:val="24"/>
    </w:rPr>
  </w:style>
  <w:style w:type="paragraph" w:customStyle="1" w:styleId="Zawartotabeli">
    <w:name w:val="Zawartość tabeli"/>
    <w:basedOn w:val="Normalny"/>
    <w:rsid w:val="004C2261"/>
    <w:pPr>
      <w:suppressLineNumbers/>
      <w:suppressAutoHyphens/>
    </w:pPr>
    <w:rPr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4C2261"/>
    <w:pPr>
      <w:jc w:val="center"/>
    </w:pPr>
    <w:rPr>
      <w:b/>
      <w:bCs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458BD"/>
    <w:rPr>
      <w:rFonts w:ascii="Times New Roman" w:eastAsia="Times New Roman" w:hAnsi="Times New Roman"/>
      <w:sz w:val="24"/>
    </w:rPr>
  </w:style>
  <w:style w:type="paragraph" w:customStyle="1" w:styleId="Domynie">
    <w:name w:val="Domy徑nie"/>
    <w:rsid w:val="00E458BD"/>
    <w:pPr>
      <w:suppressAutoHyphens/>
      <w:autoSpaceDE w:val="0"/>
      <w:spacing w:after="200" w:line="276" w:lineRule="auto"/>
    </w:pPr>
    <w:rPr>
      <w:rFonts w:eastAsia="Times New Roman" w:cs="Calibri"/>
      <w:kern w:val="1"/>
      <w:sz w:val="22"/>
      <w:szCs w:val="22"/>
      <w:lang w:eastAsia="ar-SA"/>
    </w:rPr>
  </w:style>
  <w:style w:type="character" w:customStyle="1" w:styleId="gltab01danetd1kol1btxt1">
    <w:name w:val="gl_tab_0_1_dane_td_1_kol_1_btxt1"/>
    <w:basedOn w:val="Domylnaczcionkaakapitu"/>
    <w:rsid w:val="00E010DE"/>
    <w:rPr>
      <w:rFonts w:ascii="Verdana" w:hAnsi="Verdana" w:hint="default"/>
      <w:b/>
      <w:bCs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StopkaZnak">
    <w:name w:val="Stopka Znak"/>
    <w:basedOn w:val="Domylnaczcionkaakapitu"/>
    <w:link w:val="Stopka"/>
    <w:uiPriority w:val="99"/>
    <w:rsid w:val="00094C7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DE6928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wykytekstZnak">
    <w:name w:val="Zwykły tekst Znak"/>
    <w:basedOn w:val="Domylnaczcionkaakapitu"/>
    <w:link w:val="Zwykytekst"/>
    <w:rsid w:val="00316936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4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 w="3175">
          <a:solidFill>
            <a:schemeClr val="tx1"/>
          </a:solidFill>
        </a:ln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CB89E4D-6337-4025-AB8A-5333A4201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689</Words>
  <Characters>4134</Characters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FORMULARZ „OFERTA”</vt:lpstr>
    </vt:vector>
  </TitlesOfParts>
  <Company/>
  <LinksUpToDate>false</LinksUpToDate>
  <CharactersWithSpaces>4814</CharactersWithSpaces>
  <SharedDoc>false</SharedDoc>
  <HLinks>
    <vt:vector size="174" baseType="variant">
      <vt:variant>
        <vt:i4>6553618</vt:i4>
      </vt:variant>
      <vt:variant>
        <vt:i4>171</vt:i4>
      </vt:variant>
      <vt:variant>
        <vt:i4>0</vt:i4>
      </vt:variant>
      <vt:variant>
        <vt:i4>5</vt:i4>
      </vt:variant>
      <vt:variant>
        <vt:lpwstr>mailto:dzp@zozmswia.gda.pl</vt:lpwstr>
      </vt:variant>
      <vt:variant>
        <vt:lpwstr/>
      </vt:variant>
      <vt:variant>
        <vt:i4>1048624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_Toc326579290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_Toc326579289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_Toc326579288</vt:lpwstr>
      </vt:variant>
      <vt:variant>
        <vt:i4>1114160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_Toc326579287</vt:lpwstr>
      </vt:variant>
      <vt:variant>
        <vt:i4>1114160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_Toc326579286</vt:lpwstr>
      </vt:variant>
      <vt:variant>
        <vt:i4>1114160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_Toc326579285</vt:lpwstr>
      </vt:variant>
      <vt:variant>
        <vt:i4>1114160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_Toc326579284</vt:lpwstr>
      </vt:variant>
      <vt:variant>
        <vt:i4>1114160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_Toc326579283</vt:lpwstr>
      </vt:variant>
      <vt:variant>
        <vt:i4>1114160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_Toc326579282</vt:lpwstr>
      </vt:variant>
      <vt:variant>
        <vt:i4>1114160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_Toc326579281</vt:lpwstr>
      </vt:variant>
      <vt:variant>
        <vt:i4>1114160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_Toc326579280</vt:lpwstr>
      </vt:variant>
      <vt:variant>
        <vt:i4>1966128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_Toc326579279</vt:lpwstr>
      </vt:variant>
      <vt:variant>
        <vt:i4>1966128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_Toc326579278</vt:lpwstr>
      </vt:variant>
      <vt:variant>
        <vt:i4>1966128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_Toc326579277</vt:lpwstr>
      </vt:variant>
      <vt:variant>
        <vt:i4>1966128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_Toc326579276</vt:lpwstr>
      </vt:variant>
      <vt:variant>
        <vt:i4>1966128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_Toc326579275</vt:lpwstr>
      </vt:variant>
      <vt:variant>
        <vt:i4>1966128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_Toc326579274</vt:lpwstr>
      </vt:variant>
      <vt:variant>
        <vt:i4>1966128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_Toc326579273</vt:lpwstr>
      </vt:variant>
      <vt:variant>
        <vt:i4>1966128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_Toc326579272</vt:lpwstr>
      </vt:variant>
      <vt:variant>
        <vt:i4>1966128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_Toc326579271</vt:lpwstr>
      </vt:variant>
      <vt:variant>
        <vt:i4>1966128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_Toc326579270</vt:lpwstr>
      </vt:variant>
      <vt:variant>
        <vt:i4>2031664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_Toc326579269</vt:lpwstr>
      </vt:variant>
      <vt:variant>
        <vt:i4>2031664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_Toc326579268</vt:lpwstr>
      </vt:variant>
      <vt:variant>
        <vt:i4>2031664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_Toc326579267</vt:lpwstr>
      </vt:variant>
      <vt:variant>
        <vt:i4>2031664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_Toc326579266</vt:lpwstr>
      </vt:variant>
      <vt:variant>
        <vt:i4>2031664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_Toc326579265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_Toc326579264</vt:lpwstr>
      </vt:variant>
      <vt:variant>
        <vt:i4>2031664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_Toc326579263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2026-03-05T07:26:00Z</dcterms:created>
  <dcterms:modified xsi:type="dcterms:W3CDTF">2026-04-28T08:59:00Z</dcterms:modified>
</cp:coreProperties>
</file>